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A5540A" w14:textId="77777777" w:rsidR="00C8592A" w:rsidRPr="0066270B" w:rsidRDefault="00C8592A" w:rsidP="00076052">
      <w:pPr>
        <w:spacing w:after="0" w:line="276" w:lineRule="auto"/>
        <w:jc w:val="right"/>
        <w:rPr>
          <w:rFonts w:ascii="Cambria" w:eastAsia="Calibri" w:hAnsi="Cambria" w:cs="Calibri"/>
          <w:iCs/>
          <w:lang w:eastAsia="sl-SI"/>
        </w:rPr>
      </w:pPr>
      <w:r w:rsidRPr="0066270B">
        <w:rPr>
          <w:rFonts w:ascii="Cambria" w:eastAsia="Calibri" w:hAnsi="Cambria" w:cs="Calibri"/>
          <w:iCs/>
          <w:lang w:eastAsia="sl-SI"/>
        </w:rPr>
        <w:t>Vzorec</w:t>
      </w:r>
    </w:p>
    <w:p w14:paraId="1495F048" w14:textId="77777777" w:rsidR="00C8592A" w:rsidRPr="0066270B" w:rsidRDefault="00C8592A" w:rsidP="00076052">
      <w:pPr>
        <w:spacing w:after="0" w:line="276" w:lineRule="auto"/>
        <w:jc w:val="center"/>
        <w:rPr>
          <w:rFonts w:ascii="Cambria" w:eastAsia="Times New Roman" w:hAnsi="Cambria" w:cs="Times New Roman"/>
          <w:b/>
          <w:lang w:eastAsia="sl-SI"/>
        </w:rPr>
      </w:pPr>
    </w:p>
    <w:p w14:paraId="572FBC2B" w14:textId="0D5A7A11" w:rsidR="00C8592A" w:rsidRPr="0066270B" w:rsidRDefault="00082E7D" w:rsidP="00076052">
      <w:pPr>
        <w:spacing w:after="0" w:line="276" w:lineRule="auto"/>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w:t>
      </w:r>
    </w:p>
    <w:p w14:paraId="44AEB9DC" w14:textId="77777777" w:rsidR="00C8592A" w:rsidRPr="0066270B" w:rsidRDefault="00C8592A" w:rsidP="00076052">
      <w:pPr>
        <w:spacing w:after="0" w:line="276" w:lineRule="auto"/>
        <w:rPr>
          <w:rFonts w:ascii="Cambria" w:eastAsia="Times New Roman" w:hAnsi="Cambria" w:cs="Tahoma"/>
          <w:b/>
          <w:lang w:eastAsia="sl-SI"/>
        </w:rPr>
      </w:pPr>
    </w:p>
    <w:p w14:paraId="7E1CF719"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Naročnik:</w:t>
      </w:r>
    </w:p>
    <w:p w14:paraId="3840738B"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Arial"/>
          <w:b/>
          <w:lang w:eastAsia="sl-SI"/>
        </w:rPr>
        <w:t>ENERGETIKA MARIBOR d.o.o</w:t>
      </w:r>
      <w:r w:rsidRPr="0066270B">
        <w:rPr>
          <w:rFonts w:ascii="Cambria" w:eastAsia="Times New Roman" w:hAnsi="Cambria" w:cs="Arial"/>
          <w:lang w:eastAsia="sl-SI"/>
        </w:rPr>
        <w:t xml:space="preserve">., Jadranska cesta 28, </w:t>
      </w:r>
      <w:r w:rsidRPr="0066270B">
        <w:rPr>
          <w:rFonts w:ascii="Cambria" w:eastAsia="Times New Roman" w:hAnsi="Cambria" w:cs="Tahoma"/>
          <w:b/>
          <w:lang w:eastAsia="sl-SI"/>
        </w:rPr>
        <w:t xml:space="preserve"> </w:t>
      </w:r>
      <w:r w:rsidRPr="0066270B">
        <w:rPr>
          <w:rFonts w:ascii="Cambria" w:eastAsia="Times New Roman" w:hAnsi="Cambria" w:cs="Tahoma"/>
          <w:lang w:eastAsia="sl-SI"/>
        </w:rPr>
        <w:t>ki jo zastopa direktor Alan PERC</w:t>
      </w:r>
    </w:p>
    <w:p w14:paraId="1B9D5FE8" w14:textId="77777777" w:rsidR="00C8592A" w:rsidRPr="0066270B" w:rsidRDefault="00C8592A" w:rsidP="00076052">
      <w:pPr>
        <w:spacing w:after="0" w:line="276" w:lineRule="auto"/>
        <w:contextualSpacing/>
        <w:rPr>
          <w:rFonts w:ascii="Cambria" w:eastAsia="Times New Roman" w:hAnsi="Cambria" w:cs="Times New Roman"/>
          <w:lang w:eastAsia="sl-SI"/>
        </w:rPr>
      </w:pPr>
      <w:r w:rsidRPr="0066270B">
        <w:rPr>
          <w:rFonts w:ascii="Cambria" w:eastAsia="Times New Roman" w:hAnsi="Cambria" w:cs="Times New Roman"/>
          <w:lang w:eastAsia="sl-SI"/>
        </w:rPr>
        <w:t xml:space="preserve">Matična številka: 5107199, </w:t>
      </w:r>
    </w:p>
    <w:p w14:paraId="7F751AE6" w14:textId="77777777" w:rsidR="00C8592A" w:rsidRPr="0066270B" w:rsidRDefault="00C8592A" w:rsidP="00076052">
      <w:pPr>
        <w:spacing w:after="0" w:line="276" w:lineRule="auto"/>
        <w:rPr>
          <w:rFonts w:ascii="Cambria" w:eastAsia="Times New Roman" w:hAnsi="Cambria" w:cs="Times New Roman"/>
          <w:lang w:eastAsia="sl-SI"/>
        </w:rPr>
      </w:pPr>
      <w:r w:rsidRPr="0066270B">
        <w:rPr>
          <w:rFonts w:ascii="Cambria" w:eastAsia="Times New Roman" w:hAnsi="Cambria" w:cs="Times New Roman"/>
          <w:lang w:eastAsia="sl-SI"/>
        </w:rPr>
        <w:t>Davčna številka: SI77722922</w:t>
      </w:r>
    </w:p>
    <w:p w14:paraId="4A95DEAB"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transakcijski račun: SI56 3400 0101 6453 955, odprt pri </w:t>
      </w:r>
      <w:proofErr w:type="spellStart"/>
      <w:r w:rsidRPr="0066270B">
        <w:rPr>
          <w:rFonts w:ascii="Cambria" w:eastAsia="Times New Roman" w:hAnsi="Cambria" w:cs="Tahoma"/>
          <w:lang w:eastAsia="sl-SI"/>
        </w:rPr>
        <w:t>Sparkasse</w:t>
      </w:r>
      <w:proofErr w:type="spellEnd"/>
      <w:r w:rsidRPr="0066270B">
        <w:rPr>
          <w:rFonts w:ascii="Cambria" w:eastAsia="Times New Roman" w:hAnsi="Cambria" w:cs="Tahoma"/>
          <w:lang w:eastAsia="sl-SI"/>
        </w:rPr>
        <w:t xml:space="preserve"> d.d.</w:t>
      </w:r>
    </w:p>
    <w:p w14:paraId="728C1C5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(v nadaljevanju: </w:t>
      </w:r>
      <w:r w:rsidRPr="0066270B">
        <w:rPr>
          <w:rFonts w:ascii="Cambria" w:eastAsia="Times New Roman" w:hAnsi="Cambria" w:cs="Tahoma"/>
          <w:b/>
          <w:lang w:eastAsia="sl-SI"/>
        </w:rPr>
        <w:t>naročnik</w:t>
      </w:r>
      <w:r w:rsidRPr="0066270B">
        <w:rPr>
          <w:rFonts w:ascii="Cambria" w:eastAsia="Times New Roman" w:hAnsi="Cambria" w:cs="Tahoma"/>
          <w:lang w:eastAsia="sl-SI"/>
        </w:rPr>
        <w:t>)</w:t>
      </w:r>
    </w:p>
    <w:p w14:paraId="0428F840" w14:textId="77777777" w:rsidR="00C8592A" w:rsidRPr="0066270B" w:rsidRDefault="00C8592A" w:rsidP="00076052">
      <w:pPr>
        <w:spacing w:after="0" w:line="276" w:lineRule="auto"/>
        <w:rPr>
          <w:rFonts w:ascii="Cambria" w:eastAsia="Times New Roman" w:hAnsi="Cambria" w:cs="Tahoma"/>
          <w:lang w:eastAsia="sl-SI"/>
        </w:rPr>
      </w:pPr>
    </w:p>
    <w:p w14:paraId="32C8686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in </w:t>
      </w:r>
    </w:p>
    <w:p w14:paraId="4D5AC16A" w14:textId="77777777" w:rsidR="00C8592A" w:rsidRPr="0066270B" w:rsidRDefault="00C8592A" w:rsidP="00076052">
      <w:pPr>
        <w:spacing w:after="0" w:line="276" w:lineRule="auto"/>
        <w:rPr>
          <w:rFonts w:ascii="Cambria" w:eastAsia="Times New Roman" w:hAnsi="Cambria" w:cs="Tahoma"/>
          <w:b/>
          <w:lang w:eastAsia="sl-SI"/>
        </w:rPr>
      </w:pPr>
    </w:p>
    <w:p w14:paraId="2DBAD29B" w14:textId="77777777" w:rsidR="00C8592A" w:rsidRPr="0066270B" w:rsidRDefault="00C8592A" w:rsidP="00076052">
      <w:pPr>
        <w:spacing w:after="0" w:line="276" w:lineRule="auto"/>
        <w:rPr>
          <w:rFonts w:ascii="Cambria" w:eastAsia="Times New Roman" w:hAnsi="Cambria" w:cs="Tahoma"/>
          <w:b/>
          <w:lang w:eastAsia="sl-SI"/>
        </w:rPr>
      </w:pPr>
    </w:p>
    <w:p w14:paraId="732E48A4"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p>
    <w:p w14:paraId="5C27D02A"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_______________________________________________________________, </w:t>
      </w:r>
    </w:p>
    <w:p w14:paraId="7E69B804"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(naziv in naslov ponudnika)</w:t>
      </w:r>
    </w:p>
    <w:p w14:paraId="08E85451"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ki jo zastopa _______________________________________________________</w:t>
      </w:r>
    </w:p>
    <w:p w14:paraId="53F764DE"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(funkcija, ime in priimek odgovorne osebe ponudnika)</w:t>
      </w:r>
    </w:p>
    <w:p w14:paraId="54E57063"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p>
    <w:p w14:paraId="01157AB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matična številka: </w:t>
      </w:r>
      <w:r w:rsidRPr="0066270B">
        <w:rPr>
          <w:rFonts w:ascii="Cambria" w:eastAsia="Times New Roman" w:hAnsi="Cambria" w:cs="Tahoma"/>
          <w:lang w:eastAsia="sl-SI"/>
        </w:rPr>
        <w:tab/>
      </w:r>
      <w:r w:rsidRPr="0066270B">
        <w:rPr>
          <w:rFonts w:ascii="Cambria" w:eastAsia="Times New Roman" w:hAnsi="Cambria" w:cs="Tahoma"/>
          <w:lang w:eastAsia="sl-SI"/>
        </w:rPr>
        <w:tab/>
        <w:t>_______________</w:t>
      </w:r>
    </w:p>
    <w:p w14:paraId="3011251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ID številka za DDV: </w:t>
      </w:r>
      <w:r w:rsidRPr="0066270B">
        <w:rPr>
          <w:rFonts w:ascii="Cambria" w:eastAsia="Times New Roman" w:hAnsi="Cambria" w:cs="Tahoma"/>
          <w:lang w:eastAsia="sl-SI"/>
        </w:rPr>
        <w:tab/>
        <w:t>_______________</w:t>
      </w:r>
    </w:p>
    <w:p w14:paraId="1CC85A5E"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TRR: _______________________________pri___________________________</w:t>
      </w:r>
    </w:p>
    <w:p w14:paraId="1A5AA980"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(v nadaljevanju:</w:t>
      </w:r>
      <w:r w:rsidRPr="0066270B">
        <w:rPr>
          <w:rFonts w:ascii="Cambria" w:eastAsia="Times New Roman" w:hAnsi="Cambria" w:cs="Tahoma"/>
          <w:b/>
          <w:lang w:eastAsia="sl-SI"/>
        </w:rPr>
        <w:t xml:space="preserve"> izvajalec</w:t>
      </w:r>
      <w:r w:rsidRPr="0066270B">
        <w:rPr>
          <w:rFonts w:ascii="Cambria" w:eastAsia="Times New Roman" w:hAnsi="Cambria" w:cs="Tahoma"/>
          <w:lang w:eastAsia="sl-SI"/>
        </w:rPr>
        <w:t>)</w:t>
      </w:r>
    </w:p>
    <w:p w14:paraId="2325404F" w14:textId="77777777" w:rsidR="00C8592A" w:rsidRPr="0066270B" w:rsidRDefault="00C8592A" w:rsidP="00076052">
      <w:pPr>
        <w:widowControl w:val="0"/>
        <w:spacing w:after="0" w:line="276" w:lineRule="auto"/>
        <w:rPr>
          <w:rFonts w:ascii="Cambria" w:eastAsia="Times New Roman" w:hAnsi="Cambria" w:cs="Tahoma"/>
          <w:b/>
          <w:lang w:eastAsia="sl-SI"/>
        </w:rPr>
      </w:pPr>
    </w:p>
    <w:p w14:paraId="6720E200"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sklepata naslednji</w:t>
      </w:r>
    </w:p>
    <w:p w14:paraId="738B08E4" w14:textId="77777777" w:rsidR="00C8592A" w:rsidRPr="0066270B" w:rsidRDefault="00C8592A" w:rsidP="00076052">
      <w:pPr>
        <w:widowControl w:val="0"/>
        <w:spacing w:after="0" w:line="276" w:lineRule="auto"/>
        <w:rPr>
          <w:rFonts w:ascii="Cambria" w:eastAsia="Times New Roman" w:hAnsi="Cambria" w:cs="Tahoma"/>
          <w:lang w:eastAsia="sl-SI"/>
        </w:rPr>
      </w:pPr>
    </w:p>
    <w:p w14:paraId="37E10C70" w14:textId="24FF180C" w:rsidR="00C8592A" w:rsidRPr="0066270B" w:rsidRDefault="00082E7D" w:rsidP="00076052">
      <w:pPr>
        <w:spacing w:after="0" w:line="276" w:lineRule="auto"/>
        <w:jc w:val="center"/>
        <w:rPr>
          <w:rFonts w:ascii="Cambria" w:eastAsia="Times New Roman" w:hAnsi="Cambria" w:cs="Tahoma"/>
          <w:b/>
          <w:lang w:eastAsia="sl-SI"/>
        </w:rPr>
      </w:pPr>
      <w:r>
        <w:rPr>
          <w:rFonts w:ascii="Cambria" w:eastAsia="Times New Roman" w:hAnsi="Cambria" w:cs="Tahoma"/>
          <w:b/>
          <w:lang w:eastAsia="sl-SI"/>
        </w:rPr>
        <w:t xml:space="preserve">Okvirni sporazum </w:t>
      </w:r>
      <w:r w:rsidR="00C8592A" w:rsidRPr="0066270B">
        <w:rPr>
          <w:rFonts w:ascii="Cambria" w:eastAsia="Times New Roman" w:hAnsi="Cambria" w:cs="Tahoma"/>
          <w:b/>
          <w:lang w:eastAsia="sl-SI"/>
        </w:rPr>
        <w:t xml:space="preserve"> št.  _________</w:t>
      </w:r>
    </w:p>
    <w:p w14:paraId="4FA6F708" w14:textId="77777777" w:rsidR="00C8592A" w:rsidRDefault="00C8592A" w:rsidP="00076052">
      <w:pPr>
        <w:widowControl w:val="0"/>
        <w:spacing w:after="0" w:line="276" w:lineRule="auto"/>
        <w:jc w:val="center"/>
        <w:rPr>
          <w:rFonts w:ascii="Cambria" w:eastAsia="Times New Roman" w:hAnsi="Cambria" w:cs="Tahoma"/>
          <w:b/>
          <w:lang w:eastAsia="sl-SI"/>
        </w:rPr>
      </w:pPr>
      <w:r w:rsidRPr="0066270B">
        <w:rPr>
          <w:rFonts w:ascii="Cambria" w:eastAsia="Times New Roman" w:hAnsi="Cambria" w:cs="Tahoma"/>
          <w:b/>
          <w:lang w:eastAsia="sl-SI"/>
        </w:rPr>
        <w:t>o prevzemu in obdelavi blata iz Centralne čistilne naprave Maribor</w:t>
      </w:r>
    </w:p>
    <w:p w14:paraId="3430B8DF" w14:textId="77777777" w:rsidR="00650066" w:rsidRDefault="00520810" w:rsidP="00650066">
      <w:pPr>
        <w:widowControl w:val="0"/>
        <w:spacing w:after="0" w:line="276" w:lineRule="auto"/>
        <w:jc w:val="center"/>
        <w:rPr>
          <w:rFonts w:ascii="Cambria" w:eastAsia="Times New Roman" w:hAnsi="Cambria" w:cs="Tahoma"/>
          <w:b/>
          <w:lang w:eastAsia="sl-SI"/>
        </w:rPr>
      </w:pPr>
      <w:r>
        <w:rPr>
          <w:rFonts w:ascii="Cambria" w:eastAsia="Times New Roman" w:hAnsi="Cambria" w:cs="Tahoma"/>
          <w:b/>
          <w:lang w:eastAsia="sl-SI"/>
        </w:rPr>
        <w:t xml:space="preserve">za </w:t>
      </w:r>
      <w:r w:rsidR="00650066" w:rsidRPr="00650066">
        <w:rPr>
          <w:rFonts w:ascii="Cambria" w:eastAsia="Times New Roman" w:hAnsi="Cambria" w:cs="Tahoma"/>
          <w:b/>
          <w:lang w:eastAsia="sl-SI"/>
        </w:rPr>
        <w:t xml:space="preserve">Sklop 2: Odpadki po klasifikaciji 19 03 05 </w:t>
      </w:r>
    </w:p>
    <w:p w14:paraId="535FDFA6" w14:textId="4C310EEA" w:rsidR="00C8592A" w:rsidRPr="0066270B" w:rsidRDefault="00650066" w:rsidP="00650066">
      <w:pPr>
        <w:widowControl w:val="0"/>
        <w:spacing w:after="0" w:line="276" w:lineRule="auto"/>
        <w:jc w:val="center"/>
        <w:rPr>
          <w:rFonts w:ascii="Cambria" w:eastAsia="Times New Roman" w:hAnsi="Cambria" w:cs="Tahoma"/>
          <w:b/>
          <w:lang w:eastAsia="sl-SI"/>
        </w:rPr>
      </w:pPr>
      <w:r w:rsidRPr="00650066">
        <w:rPr>
          <w:rFonts w:ascii="Cambria" w:eastAsia="Times New Roman" w:hAnsi="Cambria" w:cs="Tahoma"/>
          <w:b/>
          <w:lang w:eastAsia="sl-SI"/>
        </w:rPr>
        <w:t>(stabilizirani odpad</w:t>
      </w:r>
      <w:r>
        <w:rPr>
          <w:rFonts w:ascii="Cambria" w:eastAsia="Times New Roman" w:hAnsi="Cambria" w:cs="Tahoma"/>
          <w:b/>
          <w:lang w:eastAsia="sl-SI"/>
        </w:rPr>
        <w:t>ki, ki niso zajeti v 19 03 04)</w:t>
      </w:r>
    </w:p>
    <w:p w14:paraId="2013B2CE" w14:textId="77777777" w:rsidR="00C8592A" w:rsidRPr="0066270B" w:rsidRDefault="00C8592A" w:rsidP="00076052">
      <w:pPr>
        <w:widowControl w:val="0"/>
        <w:spacing w:after="0" w:line="276" w:lineRule="auto"/>
        <w:rPr>
          <w:rFonts w:ascii="Cambria" w:eastAsia="Times New Roman" w:hAnsi="Cambria" w:cs="Tahoma"/>
          <w:b/>
          <w:lang w:eastAsia="sl-SI"/>
        </w:rPr>
      </w:pPr>
    </w:p>
    <w:p w14:paraId="2EBF57F6" w14:textId="64FE3CD8"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PREDMET </w:t>
      </w:r>
      <w:r w:rsidR="00082E7D">
        <w:rPr>
          <w:rFonts w:ascii="Cambria" w:eastAsia="Times New Roman" w:hAnsi="Cambria" w:cs="Tahoma"/>
          <w:b/>
          <w:bCs/>
          <w:color w:val="000000"/>
          <w:lang w:eastAsia="sl-SI"/>
        </w:rPr>
        <w:t>SPORAZUMA</w:t>
      </w:r>
    </w:p>
    <w:p w14:paraId="7D9E4B02" w14:textId="77777777" w:rsidR="00C8592A" w:rsidRPr="0066270B" w:rsidRDefault="00C8592A" w:rsidP="00076052">
      <w:pPr>
        <w:widowControl w:val="0"/>
        <w:spacing w:after="0" w:line="276" w:lineRule="auto"/>
        <w:rPr>
          <w:rFonts w:ascii="Cambria" w:eastAsia="Times New Roman" w:hAnsi="Cambria" w:cs="Tahoma"/>
          <w:b/>
          <w:lang w:eastAsia="sl-SI"/>
        </w:rPr>
      </w:pPr>
    </w:p>
    <w:p w14:paraId="3CB09957"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DF78422" w14:textId="3D969221" w:rsidR="00C8592A" w:rsidRPr="0066270B" w:rsidRDefault="00C8592A" w:rsidP="00650066">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uvodoma ugotavljajo, da je naročnik v skladu z določili Zakona o javnem naročanju (Uradni list RS, št. 91/2015</w:t>
      </w:r>
      <w:r w:rsidR="00F923A5" w:rsidRPr="0066270B">
        <w:rPr>
          <w:rFonts w:ascii="Cambria" w:eastAsia="Times New Roman" w:hAnsi="Cambria" w:cs="Tahoma"/>
          <w:lang w:eastAsia="sl-SI"/>
        </w:rPr>
        <w:t xml:space="preserve"> in 14/2018</w:t>
      </w:r>
      <w:r w:rsidRPr="0066270B">
        <w:rPr>
          <w:rFonts w:ascii="Cambria" w:eastAsia="Times New Roman" w:hAnsi="Cambria" w:cs="Tahoma"/>
          <w:lang w:eastAsia="sl-SI"/>
        </w:rPr>
        <w:t>; v nadaljevanju: ZJN-3) izvedel javni razpis za oddajo javnega naročila storitev po odprtem postopku št. JN …………..: Prevzem in obdelava blata iz Centralne čistilne naprave Maribor, ki je bil objavljen na Portalu javnih naročil dne ___________________ pod številko objave  __________________ in z Obvestilom o oddaji javnega naročila številka _______________ z dne ________________, izbral izvajalca kot najugodnejše</w:t>
      </w:r>
      <w:r w:rsidR="00A73303" w:rsidRPr="0066270B">
        <w:rPr>
          <w:rFonts w:ascii="Cambria" w:eastAsia="Times New Roman" w:hAnsi="Cambria" w:cs="Tahoma"/>
          <w:lang w:eastAsia="sl-SI"/>
        </w:rPr>
        <w:t>ga</w:t>
      </w:r>
      <w:r w:rsidRPr="0066270B">
        <w:rPr>
          <w:rFonts w:ascii="Cambria" w:eastAsia="Times New Roman" w:hAnsi="Cambria" w:cs="Tahoma"/>
          <w:lang w:eastAsia="sl-SI"/>
        </w:rPr>
        <w:t xml:space="preserve"> ponudni</w:t>
      </w:r>
      <w:r w:rsidR="00A73303" w:rsidRPr="0066270B">
        <w:rPr>
          <w:rFonts w:ascii="Cambria" w:eastAsia="Times New Roman" w:hAnsi="Cambria" w:cs="Tahoma"/>
          <w:lang w:eastAsia="sl-SI"/>
        </w:rPr>
        <w:t>ka</w:t>
      </w:r>
      <w:r w:rsidR="00520810">
        <w:rPr>
          <w:rFonts w:ascii="Cambria" w:eastAsia="Times New Roman" w:hAnsi="Cambria" w:cs="Tahoma"/>
          <w:lang w:eastAsia="sl-SI"/>
        </w:rPr>
        <w:t xml:space="preserve"> za </w:t>
      </w:r>
      <w:r w:rsidR="00650066" w:rsidRPr="00650066">
        <w:rPr>
          <w:rFonts w:ascii="Cambria" w:eastAsia="Times New Roman" w:hAnsi="Cambria" w:cs="Tahoma"/>
          <w:lang w:eastAsia="sl-SI"/>
        </w:rPr>
        <w:t>Sklop 2: Odpadki po klasifikaciji 19 03 05 (stabilizirani odpadki, ki niso zajeti v 19 03 04)</w:t>
      </w:r>
      <w:r w:rsidRPr="0066270B">
        <w:rPr>
          <w:rFonts w:ascii="Cambria" w:eastAsia="Times New Roman" w:hAnsi="Cambria" w:cs="Tahoma"/>
          <w:lang w:eastAsia="sl-SI"/>
        </w:rPr>
        <w:t>.</w:t>
      </w:r>
    </w:p>
    <w:p w14:paraId="72857479" w14:textId="77777777" w:rsidR="00F923A5" w:rsidRPr="0066270B" w:rsidRDefault="00F923A5" w:rsidP="00076052">
      <w:pPr>
        <w:widowControl w:val="0"/>
        <w:spacing w:after="0" w:line="276" w:lineRule="auto"/>
        <w:jc w:val="both"/>
        <w:rPr>
          <w:rFonts w:ascii="Cambria" w:eastAsia="Times New Roman" w:hAnsi="Cambria" w:cs="Tahoma"/>
          <w:lang w:eastAsia="sl-SI"/>
        </w:rPr>
      </w:pPr>
    </w:p>
    <w:p w14:paraId="7B94EAE8" w14:textId="2E0EAF28" w:rsidR="00C8592A" w:rsidRPr="0066270B" w:rsidRDefault="00082E7D"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 xml:space="preserve"> nadalje ugotavljajo:</w:t>
      </w:r>
    </w:p>
    <w:p w14:paraId="1B04CF54" w14:textId="0CD947F7" w:rsidR="00C8592A" w:rsidRPr="0066270B" w:rsidRDefault="00C8592A" w:rsidP="00076052">
      <w:pPr>
        <w:widowControl w:val="0"/>
        <w:numPr>
          <w:ilvl w:val="0"/>
          <w:numId w:val="2"/>
        </w:numPr>
        <w:suppressAutoHyphen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da izvajalec izpolnjuje pogoje za opravljanje storitev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kar dokazuje z ustreznimi dokazili iz ponudbe na razpis št. JN ……………, ki je skupaj z razpisno </w:t>
      </w:r>
      <w:r w:rsidRPr="0066270B">
        <w:rPr>
          <w:rFonts w:ascii="Cambria" w:eastAsia="Times New Roman" w:hAnsi="Cambria" w:cs="Tahoma"/>
          <w:lang w:eastAsia="sl-SI"/>
        </w:rPr>
        <w:lastRenderedPageBreak/>
        <w:t xml:space="preserve">dokumentacijo priloga in sestavni del </w:t>
      </w:r>
      <w:r w:rsidR="00A73303" w:rsidRPr="0066270B">
        <w:rPr>
          <w:rFonts w:ascii="Cambria" w:eastAsia="Times New Roman" w:hAnsi="Cambria" w:cs="Tahoma"/>
          <w:lang w:eastAsia="sl-SI"/>
        </w:rPr>
        <w:t>te</w:t>
      </w:r>
      <w:r w:rsidR="00082E7D">
        <w:rPr>
          <w:rFonts w:ascii="Cambria" w:eastAsia="Times New Roman" w:hAnsi="Cambria" w:cs="Tahoma"/>
          <w:lang w:eastAsia="sl-SI"/>
        </w:rPr>
        <w:t>ga</w:t>
      </w:r>
      <w:r w:rsidR="00A73303"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2928589" w14:textId="77777777" w:rsidR="00C8592A" w:rsidRPr="0066270B" w:rsidRDefault="00C8592A" w:rsidP="00076052">
      <w:pPr>
        <w:widowControl w:val="0"/>
        <w:spacing w:after="0" w:line="276" w:lineRule="auto"/>
        <w:rPr>
          <w:rFonts w:ascii="Cambria" w:eastAsia="Times New Roman" w:hAnsi="Cambria" w:cs="Tahoma"/>
          <w:lang w:eastAsia="sl-SI"/>
        </w:rPr>
      </w:pPr>
    </w:p>
    <w:p w14:paraId="6A199F33"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A05D3AD" w14:textId="195F8D55"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Predmet </w:t>
      </w:r>
      <w:r w:rsidR="00082E7D">
        <w:rPr>
          <w:rFonts w:ascii="Cambria" w:eastAsia="Times New Roman" w:hAnsi="Cambria" w:cs="Tahoma"/>
          <w:lang w:eastAsia="sl-SI"/>
        </w:rPr>
        <w:t>okvirnega sporazuma</w:t>
      </w:r>
      <w:r w:rsidR="00D64B5F">
        <w:rPr>
          <w:rFonts w:ascii="Cambria" w:eastAsia="Times New Roman" w:hAnsi="Cambria" w:cs="Tahoma"/>
          <w:lang w:eastAsia="sl-SI"/>
        </w:rPr>
        <w:t xml:space="preserve"> </w:t>
      </w:r>
      <w:r w:rsidRPr="0066270B">
        <w:rPr>
          <w:rFonts w:ascii="Cambria" w:eastAsia="Times New Roman" w:hAnsi="Cambria" w:cs="Tahoma"/>
          <w:lang w:eastAsia="sl-SI"/>
        </w:rPr>
        <w:t xml:space="preserve">je prevzem, obdelava in dokončna oskrba blata iz čiščenja komunalnih odpadnih voda iz Centralne čistilne naprave Maribor s klasifikacijsko številko odpadka </w:t>
      </w:r>
      <w:r w:rsidR="00D64B5F">
        <w:rPr>
          <w:rFonts w:ascii="Cambria" w:eastAsia="Times New Roman" w:hAnsi="Cambria" w:cs="Tahoma"/>
          <w:lang w:eastAsia="sl-SI"/>
        </w:rPr>
        <w:t>___________________</w:t>
      </w:r>
      <w:r w:rsidRPr="0066270B">
        <w:rPr>
          <w:rFonts w:ascii="Cambria" w:eastAsia="Times New Roman" w:hAnsi="Cambria" w:cs="Tahoma"/>
          <w:lang w:eastAsia="sl-SI"/>
        </w:rPr>
        <w:t xml:space="preserve"> </w:t>
      </w:r>
      <w:r w:rsidR="00D64B5F">
        <w:rPr>
          <w:rFonts w:ascii="Cambria" w:eastAsia="Times New Roman" w:hAnsi="Cambria" w:cs="Tahoma"/>
          <w:lang w:eastAsia="sl-SI"/>
        </w:rPr>
        <w:t>in _____________________</w:t>
      </w:r>
      <w:r w:rsidRPr="0066270B">
        <w:rPr>
          <w:rFonts w:ascii="Cambria" w:eastAsia="Times New Roman" w:hAnsi="Cambria" w:cs="Tahoma"/>
          <w:lang w:eastAsia="sl-SI"/>
        </w:rPr>
        <w:t>(v nadaljevanju: storitev), in sicer v naslednjih okvirnih količinah:</w:t>
      </w:r>
    </w:p>
    <w:p w14:paraId="2C967448" w14:textId="33497A5A" w:rsidR="00C8592A" w:rsidRDefault="0066270B" w:rsidP="00650066">
      <w:pPr>
        <w:numPr>
          <w:ilvl w:val="0"/>
          <w:numId w:val="6"/>
        </w:numPr>
        <w:tabs>
          <w:tab w:val="left" w:pos="709"/>
          <w:tab w:val="right" w:pos="7938"/>
        </w:tabs>
        <w:suppressAutoHyphens/>
        <w:spacing w:after="0" w:line="276" w:lineRule="auto"/>
        <w:jc w:val="both"/>
        <w:rPr>
          <w:rFonts w:ascii="Cambria" w:eastAsia="Times New Roman" w:hAnsi="Cambria" w:cs="Tahoma"/>
          <w:lang w:eastAsia="sl-SI"/>
        </w:rPr>
      </w:pPr>
      <w:r>
        <w:rPr>
          <w:rFonts w:ascii="Cambria" w:eastAsia="Times New Roman" w:hAnsi="Cambria" w:cs="Tahoma"/>
          <w:lang w:eastAsia="sl-SI"/>
        </w:rPr>
        <w:t>proizvedeno blato</w:t>
      </w:r>
      <w:r w:rsidR="00D64B5F" w:rsidRPr="00D64B5F">
        <w:t xml:space="preserve"> </w:t>
      </w:r>
      <w:r w:rsidR="00D64B5F" w:rsidRPr="00D64B5F">
        <w:rPr>
          <w:rFonts w:ascii="Cambria" w:eastAsia="Times New Roman" w:hAnsi="Cambria" w:cs="Tahoma"/>
          <w:lang w:eastAsia="sl-SI"/>
        </w:rPr>
        <w:t xml:space="preserve">po klasifikaciji </w:t>
      </w:r>
      <w:r w:rsidR="00650066" w:rsidRPr="00650066">
        <w:rPr>
          <w:rFonts w:ascii="Cambria" w:eastAsia="Times New Roman" w:hAnsi="Cambria" w:cs="Tahoma"/>
          <w:lang w:eastAsia="sl-SI"/>
        </w:rPr>
        <w:t>19 03 05</w:t>
      </w:r>
      <w:r>
        <w:rPr>
          <w:rFonts w:ascii="Cambria" w:eastAsia="Times New Roman" w:hAnsi="Cambria" w:cs="Tahoma"/>
          <w:lang w:eastAsia="sl-SI"/>
        </w:rPr>
        <w:t xml:space="preserve">: cca. </w:t>
      </w:r>
      <w:r w:rsidR="00D64B5F">
        <w:rPr>
          <w:rFonts w:ascii="Cambria" w:eastAsia="Times New Roman" w:hAnsi="Cambria" w:cs="Tahoma"/>
          <w:lang w:eastAsia="sl-SI"/>
        </w:rPr>
        <w:t>________________</w:t>
      </w:r>
      <w:r w:rsidR="00520810">
        <w:rPr>
          <w:rFonts w:ascii="Cambria" w:eastAsia="Times New Roman" w:hAnsi="Cambria" w:cs="Tahoma"/>
          <w:lang w:eastAsia="sl-SI"/>
        </w:rPr>
        <w:t xml:space="preserve"> t/leto.</w:t>
      </w:r>
    </w:p>
    <w:p w14:paraId="22F7BF3B" w14:textId="77777777" w:rsidR="00C8592A" w:rsidRPr="0066270B" w:rsidRDefault="00C8592A" w:rsidP="00076052">
      <w:pPr>
        <w:spacing w:after="0" w:line="276" w:lineRule="auto"/>
        <w:jc w:val="both"/>
        <w:rPr>
          <w:rFonts w:ascii="Cambria" w:eastAsia="Times New Roman" w:hAnsi="Cambria" w:cs="Tahoma"/>
          <w:b/>
          <w:lang w:eastAsia="sl-SI"/>
        </w:rPr>
      </w:pPr>
    </w:p>
    <w:p w14:paraId="628FB3DB" w14:textId="33D6646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Tehnično – tehnološki del izvajanja predmeta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je podrobneje opredeljen v </w:t>
      </w:r>
      <w:r w:rsidR="00983FAC" w:rsidRPr="0066270B">
        <w:rPr>
          <w:rFonts w:ascii="Cambria" w:eastAsia="Times New Roman" w:hAnsi="Cambria" w:cs="Tahoma"/>
          <w:lang w:eastAsia="sl-SI"/>
        </w:rPr>
        <w:t xml:space="preserve">razpisi dokumentaciji </w:t>
      </w:r>
      <w:r w:rsidR="00F923A5" w:rsidRPr="0066270B">
        <w:rPr>
          <w:rFonts w:ascii="Cambria" w:eastAsia="Times New Roman" w:hAnsi="Cambria" w:cs="Tahoma"/>
          <w:lang w:eastAsia="sl-SI"/>
        </w:rPr>
        <w:t xml:space="preserve">točka </w:t>
      </w:r>
      <w:r w:rsidR="00E60C2B">
        <w:rPr>
          <w:rFonts w:ascii="Cambria" w:eastAsia="Times New Roman" w:hAnsi="Cambria" w:cs="Tahoma"/>
          <w:lang w:eastAsia="sl-SI"/>
        </w:rPr>
        <w:t>9</w:t>
      </w:r>
      <w:r w:rsidR="00F923A5" w:rsidRPr="0066270B">
        <w:rPr>
          <w:rFonts w:ascii="Cambria" w:eastAsia="Times New Roman" w:hAnsi="Cambria" w:cs="Tahoma"/>
          <w:lang w:eastAsia="sl-SI"/>
        </w:rPr>
        <w:t>. Tehnična specifikacija i</w:t>
      </w:r>
      <w:r w:rsidRPr="0066270B">
        <w:rPr>
          <w:rFonts w:ascii="Cambria" w:eastAsia="Times New Roman" w:hAnsi="Cambria" w:cs="Tahoma"/>
          <w:lang w:eastAsia="sl-SI"/>
        </w:rPr>
        <w:t>n je sestavni del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DF3C0B6" w14:textId="77777777" w:rsidR="00C8592A" w:rsidRPr="0066270B" w:rsidRDefault="00C8592A" w:rsidP="00076052">
      <w:pPr>
        <w:spacing w:after="0" w:line="276" w:lineRule="auto"/>
        <w:rPr>
          <w:rFonts w:ascii="Cambria" w:eastAsia="Times New Roman" w:hAnsi="Cambria" w:cs="Times New Roman"/>
          <w:lang w:eastAsia="sl-SI"/>
        </w:rPr>
      </w:pPr>
    </w:p>
    <w:p w14:paraId="4B34CC0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383EE14" w14:textId="6CB94694" w:rsidR="00C8592A" w:rsidRPr="0066270B" w:rsidRDefault="009A2C99"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kateremu je naročnik oddal naročilo v skladu z 6. členom te</w:t>
      </w:r>
      <w:r w:rsidR="00082E7D">
        <w:rPr>
          <w:rFonts w:ascii="Cambria" w:eastAsia="Times New Roman" w:hAnsi="Cambria" w:cs="Tahoma"/>
          <w:lang w:eastAsia="sl-SI"/>
        </w:rPr>
        <w:t>ga</w:t>
      </w:r>
      <w:r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je dolžan prevzeti vso blato, ki mu jo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dodeli naročnik.</w:t>
      </w:r>
    </w:p>
    <w:p w14:paraId="37513E52" w14:textId="77777777" w:rsidR="00C8592A" w:rsidRPr="0066270B" w:rsidRDefault="00C8592A" w:rsidP="00076052">
      <w:pPr>
        <w:spacing w:after="0" w:line="276" w:lineRule="auto"/>
        <w:jc w:val="both"/>
        <w:rPr>
          <w:rFonts w:ascii="Cambria" w:eastAsia="Times New Roman" w:hAnsi="Cambria" w:cs="Tahoma"/>
          <w:lang w:eastAsia="sl-SI"/>
        </w:rPr>
      </w:pPr>
    </w:p>
    <w:p w14:paraId="42D0AD73" w14:textId="0B500099"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strinja, da navedene</w:t>
      </w:r>
      <w:r w:rsidR="00691E4B" w:rsidRPr="0066270B">
        <w:rPr>
          <w:rFonts w:ascii="Cambria" w:eastAsia="Times New Roman" w:hAnsi="Cambria" w:cs="Tahoma"/>
          <w:lang w:eastAsia="sl-SI"/>
        </w:rPr>
        <w:t xml:space="preserve"> količine blata v 2. členu te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ne zavezujejo naročnika, saj se le-te lahko tekom izvajanja naročila spremenijo – povečajo ali zmanjšajo, glede na dejanske količine zbranega blata, </w:t>
      </w:r>
      <w:r w:rsidR="00691E4B" w:rsidRPr="0066270B">
        <w:rPr>
          <w:rFonts w:ascii="Cambria" w:eastAsia="Times New Roman" w:hAnsi="Cambria" w:cs="Tahoma"/>
          <w:lang w:eastAsia="sl-SI"/>
        </w:rPr>
        <w:t>ki so predmet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Stranka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se strinja, da naročnik zaradi povečanja ali zmanjšanja količi</w:t>
      </w:r>
      <w:r w:rsidR="00082E7D">
        <w:rPr>
          <w:rFonts w:ascii="Cambria" w:eastAsia="Times New Roman" w:hAnsi="Cambria" w:cs="Tahoma"/>
          <w:lang w:eastAsia="sl-SI"/>
        </w:rPr>
        <w:t xml:space="preserve">ne zbranega blata iz 2. člena tega </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sporazuma</w:t>
      </w:r>
      <w:r w:rsidRPr="0066270B">
        <w:rPr>
          <w:rFonts w:ascii="Cambria" w:eastAsia="Times New Roman" w:hAnsi="Cambria" w:cs="Tahoma"/>
          <w:lang w:eastAsia="sl-SI"/>
        </w:rPr>
        <w:t xml:space="preserve"> ne bo imel nobenih d</w:t>
      </w:r>
      <w:r w:rsidR="00691E4B" w:rsidRPr="0066270B">
        <w:rPr>
          <w:rFonts w:ascii="Cambria" w:eastAsia="Times New Roman" w:hAnsi="Cambria" w:cs="Tahoma"/>
          <w:lang w:eastAsia="sl-SI"/>
        </w:rPr>
        <w:t>odatnih obveznosti do izvajalca</w:t>
      </w:r>
      <w:r w:rsidRPr="0066270B">
        <w:rPr>
          <w:rFonts w:ascii="Cambria" w:eastAsia="Times New Roman" w:hAnsi="Cambria" w:cs="Tahoma"/>
          <w:lang w:eastAsia="sl-SI"/>
        </w:rPr>
        <w:t>, niti povečanje ali zmanjšanje količine zbranega blata ne bo vplivalo n</w:t>
      </w:r>
      <w:r w:rsidR="00691E4B" w:rsidRPr="0066270B">
        <w:rPr>
          <w:rFonts w:ascii="Cambria" w:eastAsia="Times New Roman" w:hAnsi="Cambria" w:cs="Tahoma"/>
          <w:lang w:eastAsia="sl-SI"/>
        </w:rPr>
        <w:t>a cene, določene v 6. členu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5A9AF090" w14:textId="77777777" w:rsidR="00C8592A" w:rsidRPr="0066270B" w:rsidRDefault="00C8592A" w:rsidP="00076052">
      <w:pPr>
        <w:widowControl w:val="0"/>
        <w:spacing w:after="0" w:line="276" w:lineRule="auto"/>
        <w:rPr>
          <w:rFonts w:ascii="Cambria" w:eastAsia="Times New Roman" w:hAnsi="Cambria" w:cs="Tahoma"/>
          <w:lang w:eastAsia="sl-SI"/>
        </w:rPr>
      </w:pPr>
    </w:p>
    <w:p w14:paraId="050BB1B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AD4E16" w14:textId="572D63B9"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jamči, da bo storitev,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w:t>
      </w:r>
      <w:r w:rsidRPr="0066270B">
        <w:rPr>
          <w:rFonts w:ascii="Cambria" w:eastAsia="Times New Roman" w:hAnsi="Cambria" w:cs="Times New Roman"/>
          <w:lang w:eastAsia="sl-SI"/>
        </w:rPr>
        <w:t xml:space="preserve"> </w:t>
      </w:r>
    </w:p>
    <w:p w14:paraId="0F9979F6" w14:textId="77777777" w:rsidR="00C8592A" w:rsidRPr="0066270B" w:rsidRDefault="00C8592A" w:rsidP="00076052">
      <w:pPr>
        <w:widowControl w:val="0"/>
        <w:spacing w:after="0" w:line="276" w:lineRule="auto"/>
        <w:rPr>
          <w:rFonts w:ascii="Cambria" w:eastAsia="Times New Roman" w:hAnsi="Cambria" w:cs="Tahoma"/>
          <w:lang w:eastAsia="sl-SI"/>
        </w:rPr>
      </w:pPr>
    </w:p>
    <w:p w14:paraId="0DE88F4A"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332D7C89" w14:textId="04B4AA90" w:rsidR="00537545" w:rsidRPr="0066270B" w:rsidRDefault="00C8592A" w:rsidP="00076052">
      <w:pPr>
        <w:widowControl w:val="0"/>
        <w:spacing w:before="60" w:after="60" w:line="276" w:lineRule="auto"/>
        <w:jc w:val="both"/>
        <w:rPr>
          <w:rFonts w:ascii="Cambria" w:eastAsia="Times New Roman" w:hAnsi="Cambria" w:cs="Times New Roman"/>
          <w:lang w:eastAsia="sl-SI"/>
        </w:rPr>
      </w:pPr>
      <w:r w:rsidRPr="0066270B">
        <w:rPr>
          <w:rFonts w:ascii="Cambria" w:eastAsia="Times New Roman" w:hAnsi="Cambria" w:cs="Times New Roman"/>
          <w:lang w:eastAsia="sl-SI"/>
        </w:rPr>
        <w:t xml:space="preserve">Naročnik sme po </w:t>
      </w:r>
      <w:r w:rsidR="00082E7D">
        <w:rPr>
          <w:rFonts w:ascii="Cambria" w:eastAsia="Times New Roman" w:hAnsi="Cambria" w:cs="Times New Roman"/>
          <w:lang w:eastAsia="sl-SI"/>
        </w:rPr>
        <w:t>tem sporazumu</w:t>
      </w:r>
      <w:r w:rsidR="00537545" w:rsidRPr="0066270B">
        <w:rPr>
          <w:rFonts w:ascii="Cambria" w:eastAsia="Times New Roman" w:hAnsi="Cambria" w:cs="Times New Roman"/>
          <w:lang w:eastAsia="sl-SI"/>
        </w:rPr>
        <w:t xml:space="preserve"> </w:t>
      </w:r>
      <w:r w:rsidRPr="0066270B">
        <w:rPr>
          <w:rFonts w:ascii="Cambria" w:eastAsia="Times New Roman" w:hAnsi="Cambria" w:cs="Times New Roman"/>
          <w:lang w:eastAsia="sl-SI"/>
        </w:rPr>
        <w:t>oddati naročilo izvajalcu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w:t>
      </w:r>
      <w:r w:rsidR="00082E7D">
        <w:rPr>
          <w:rFonts w:ascii="Cambria" w:eastAsia="Times New Roman" w:hAnsi="Cambria" w:cs="Times New Roman"/>
          <w:lang w:eastAsia="sl-SI"/>
        </w:rPr>
        <w:t>ga</w:t>
      </w:r>
      <w:r w:rsidRPr="0066270B">
        <w:rPr>
          <w:rFonts w:ascii="Cambria" w:eastAsia="Times New Roman" w:hAnsi="Cambria" w:cs="Times New Roman"/>
          <w:lang w:eastAsia="sl-SI"/>
        </w:rPr>
        <w:t xml:space="preserve"> </w:t>
      </w:r>
      <w:r w:rsidR="00082E7D">
        <w:rPr>
          <w:rFonts w:ascii="Cambria" w:eastAsia="Times New Roman" w:hAnsi="Cambria" w:cs="Times New Roman"/>
          <w:lang w:eastAsia="sl-SI"/>
        </w:rPr>
        <w:t>okvirnega sporazuma</w:t>
      </w:r>
      <w:r w:rsidRPr="0066270B">
        <w:rPr>
          <w:rFonts w:ascii="Cambria" w:eastAsia="Times New Roman" w:hAnsi="Cambria" w:cs="Times New Roman"/>
          <w:lang w:eastAsia="sl-SI"/>
        </w:rPr>
        <w:t>, ob pogojih, ki jih določa ZJN-</w:t>
      </w:r>
      <w:r w:rsidR="00076052" w:rsidRPr="0066270B">
        <w:rPr>
          <w:rFonts w:ascii="Cambria" w:eastAsia="Times New Roman" w:hAnsi="Cambria" w:cs="Times New Roman"/>
          <w:lang w:eastAsia="sl-SI"/>
        </w:rPr>
        <w:t>3</w:t>
      </w:r>
      <w:r w:rsidRPr="0066270B">
        <w:rPr>
          <w:rFonts w:ascii="Cambria" w:eastAsia="Times New Roman" w:hAnsi="Cambria" w:cs="Times New Roman"/>
          <w:lang w:eastAsia="sl-SI"/>
        </w:rPr>
        <w:t xml:space="preserve">. V omenjenih primerih naročnik in izvajalec skleneta aneks k </w:t>
      </w:r>
      <w:r w:rsidR="00082E7D">
        <w:rPr>
          <w:rFonts w:ascii="Cambria" w:eastAsia="Times New Roman" w:hAnsi="Cambria" w:cs="Times New Roman"/>
          <w:lang w:eastAsia="sl-SI"/>
        </w:rPr>
        <w:t>temu sporazumu</w:t>
      </w:r>
      <w:r w:rsidRPr="0066270B">
        <w:rPr>
          <w:rFonts w:ascii="Cambria" w:eastAsia="Times New Roman" w:hAnsi="Cambria" w:cs="Times New Roman"/>
          <w:lang w:eastAsia="sl-SI"/>
        </w:rPr>
        <w:t>.</w:t>
      </w:r>
    </w:p>
    <w:p w14:paraId="547250A6" w14:textId="77777777" w:rsidR="00F95767" w:rsidRPr="0066270B" w:rsidRDefault="00F95767" w:rsidP="00076052">
      <w:pPr>
        <w:widowControl w:val="0"/>
        <w:spacing w:after="0" w:line="276" w:lineRule="auto"/>
        <w:rPr>
          <w:rFonts w:ascii="Cambria" w:eastAsia="Times New Roman" w:hAnsi="Cambria" w:cs="Tahoma"/>
          <w:lang w:eastAsia="sl-SI"/>
        </w:rPr>
      </w:pPr>
    </w:p>
    <w:p w14:paraId="31B62DCD" w14:textId="77777777" w:rsidR="00C8592A" w:rsidRPr="0066270B" w:rsidRDefault="00C8592A" w:rsidP="00076052">
      <w:pPr>
        <w:widowControl w:val="0"/>
        <w:spacing w:after="0" w:line="276" w:lineRule="auto"/>
        <w:rPr>
          <w:rFonts w:ascii="Cambria" w:eastAsia="Times New Roman" w:hAnsi="Cambria" w:cs="Tahoma"/>
          <w:lang w:eastAsia="sl-SI"/>
        </w:rPr>
      </w:pPr>
    </w:p>
    <w:p w14:paraId="3507EC8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VREDNOST NAROČILA</w:t>
      </w:r>
    </w:p>
    <w:p w14:paraId="0C092BAB" w14:textId="77777777" w:rsidR="00C8592A" w:rsidRPr="0066270B" w:rsidRDefault="00C8592A" w:rsidP="00076052">
      <w:pPr>
        <w:widowControl w:val="0"/>
        <w:spacing w:after="0" w:line="276" w:lineRule="auto"/>
        <w:rPr>
          <w:rFonts w:ascii="Cambria" w:eastAsia="Times New Roman" w:hAnsi="Cambria" w:cs="Tahoma"/>
          <w:lang w:eastAsia="sl-SI"/>
        </w:rPr>
      </w:pPr>
    </w:p>
    <w:p w14:paraId="56DCFCF0"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6E05767" w14:textId="68875780"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bo izvajal storitev (prevzem, prevoz in obdelava) </w:t>
      </w:r>
      <w:r w:rsidR="00AA1E36" w:rsidRPr="0066270B">
        <w:rPr>
          <w:rFonts w:ascii="Cambria" w:eastAsia="Times New Roman" w:hAnsi="Cambria" w:cs="Tahoma"/>
          <w:lang w:eastAsia="sl-SI"/>
        </w:rPr>
        <w:t xml:space="preserve">iz lokacije CČN Maribor, Dupleška </w:t>
      </w:r>
      <w:r w:rsidR="00AA1E36" w:rsidRPr="0066270B">
        <w:rPr>
          <w:rFonts w:ascii="Cambria" w:eastAsia="Times New Roman" w:hAnsi="Cambria" w:cs="Tahoma"/>
          <w:lang w:eastAsia="sl-SI"/>
        </w:rPr>
        <w:lastRenderedPageBreak/>
        <w:t>cesta 330, Maribor do lokacije obdelave na naslov____________________________.</w:t>
      </w:r>
    </w:p>
    <w:p w14:paraId="178610EB" w14:textId="77777777" w:rsidR="00C8592A" w:rsidRPr="0066270B" w:rsidRDefault="00C8592A" w:rsidP="00076052">
      <w:pPr>
        <w:widowControl w:val="0"/>
        <w:spacing w:after="0" w:line="276" w:lineRule="auto"/>
        <w:rPr>
          <w:rFonts w:ascii="Cambria" w:eastAsia="Times New Roman" w:hAnsi="Cambria" w:cs="Tahoma"/>
          <w:lang w:eastAsia="sl-SI"/>
        </w:rPr>
      </w:pPr>
    </w:p>
    <w:p w14:paraId="2B34B89F" w14:textId="7D7D1FB5" w:rsidR="00AA1E36" w:rsidRPr="0066270B" w:rsidRDefault="00AA1E36"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Storitev za 1 tono prevzetega blaga, </w:t>
      </w:r>
      <w:r w:rsidR="00D64B5F">
        <w:rPr>
          <w:rFonts w:ascii="Cambria" w:eastAsia="Times New Roman" w:hAnsi="Cambria" w:cs="Tahoma"/>
          <w:lang w:eastAsia="sl-SI"/>
        </w:rPr>
        <w:t>o</w:t>
      </w:r>
      <w:r w:rsidR="00D64B5F" w:rsidRPr="00D64B5F">
        <w:rPr>
          <w:rFonts w:ascii="Cambria" w:eastAsia="Times New Roman" w:hAnsi="Cambria" w:cs="Tahoma"/>
          <w:lang w:eastAsia="sl-SI"/>
        </w:rPr>
        <w:t xml:space="preserve">dpadki po klasifikaciji </w:t>
      </w:r>
      <w:r w:rsidR="00650066" w:rsidRPr="00650066">
        <w:rPr>
          <w:rFonts w:ascii="Cambria" w:eastAsia="Times New Roman" w:hAnsi="Cambria" w:cs="Tahoma"/>
          <w:lang w:eastAsia="sl-SI"/>
        </w:rPr>
        <w:t>19 03 05</w:t>
      </w:r>
      <w:r w:rsidR="00D64B5F">
        <w:rPr>
          <w:rFonts w:ascii="Cambria" w:eastAsia="Times New Roman" w:hAnsi="Cambria" w:cs="Tahoma"/>
          <w:lang w:eastAsia="sl-SI"/>
        </w:rPr>
        <w:t>,</w:t>
      </w:r>
      <w:r w:rsidR="00D64B5F" w:rsidRPr="00D64B5F">
        <w:rPr>
          <w:rFonts w:ascii="Cambria" w:eastAsia="Times New Roman" w:hAnsi="Cambria" w:cs="Tahoma"/>
          <w:lang w:eastAsia="sl-SI"/>
        </w:rPr>
        <w:t xml:space="preserve">  </w:t>
      </w:r>
      <w:r w:rsidRPr="0066270B">
        <w:rPr>
          <w:rFonts w:ascii="Cambria" w:eastAsia="Times New Roman" w:hAnsi="Cambria" w:cs="Tahoma"/>
          <w:lang w:eastAsia="sl-SI"/>
        </w:rPr>
        <w:t>iz 2. Člena tega okvirnega sporazuma po cenah iz ponudbenega predračuna št._________ z dne ______:</w:t>
      </w:r>
    </w:p>
    <w:p w14:paraId="4A27EE87" w14:textId="4D0FD7F3" w:rsidR="00AA1E36" w:rsidRPr="0066270B" w:rsidRDefault="00AA1E36"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Cena na tono v EUR je ______ EUR brez DDV.</w:t>
      </w:r>
    </w:p>
    <w:p w14:paraId="71B8793C" w14:textId="3EF7EF6F" w:rsidR="00AA1E36" w:rsidRPr="0066270B" w:rsidRDefault="007918DB" w:rsidP="00076052">
      <w:pPr>
        <w:widowControl w:val="0"/>
        <w:spacing w:after="0" w:line="276" w:lineRule="auto"/>
        <w:rPr>
          <w:rFonts w:ascii="Cambria" w:eastAsia="Times New Roman" w:hAnsi="Cambria" w:cs="Tahoma"/>
          <w:b/>
          <w:lang w:eastAsia="sl-SI"/>
        </w:rPr>
      </w:pPr>
      <w:r>
        <w:rPr>
          <w:rFonts w:ascii="Cambria" w:eastAsia="Times New Roman" w:hAnsi="Cambria" w:cs="Tahoma"/>
          <w:b/>
          <w:lang w:eastAsia="sl-SI"/>
        </w:rPr>
        <w:t>Cena na 13</w:t>
      </w:r>
      <w:bookmarkStart w:id="0" w:name="_GoBack"/>
      <w:bookmarkEnd w:id="0"/>
      <w:r>
        <w:rPr>
          <w:rFonts w:ascii="Cambria" w:eastAsia="Times New Roman" w:hAnsi="Cambria" w:cs="Tahoma"/>
          <w:b/>
          <w:lang w:eastAsia="sl-SI"/>
        </w:rPr>
        <w:t>.0</w:t>
      </w:r>
      <w:r w:rsidR="00AA1E36" w:rsidRPr="0066270B">
        <w:rPr>
          <w:rFonts w:ascii="Cambria" w:eastAsia="Times New Roman" w:hAnsi="Cambria" w:cs="Tahoma"/>
          <w:b/>
          <w:lang w:eastAsia="sl-SI"/>
        </w:rPr>
        <w:t>00 ton na leto skupaj v EUR je _____ EUR brez DDV.</w:t>
      </w:r>
    </w:p>
    <w:p w14:paraId="697BC515" w14:textId="77777777" w:rsidR="00AA1E36" w:rsidRDefault="00AA1E36" w:rsidP="00076052">
      <w:pPr>
        <w:widowControl w:val="0"/>
        <w:spacing w:after="0" w:line="276" w:lineRule="auto"/>
        <w:jc w:val="both"/>
        <w:rPr>
          <w:rFonts w:ascii="Cambria" w:eastAsia="Times New Roman" w:hAnsi="Cambria" w:cs="Tahoma"/>
          <w:lang w:eastAsia="sl-SI"/>
        </w:rPr>
      </w:pPr>
    </w:p>
    <w:p w14:paraId="261FC548" w14:textId="6551808B"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Vse cene so brez davka na dodano vrednost (DDV), ki znaša v vseh primerih pogodbenih cen 9,5%.</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Cene za 1 tono blata vključujejo vse dajatve in vse stroške, vezane na izvedbo naročila.</w:t>
      </w:r>
      <w:r w:rsidR="00DD5C9D">
        <w:rPr>
          <w:rFonts w:ascii="Cambria" w:eastAsia="Times New Roman" w:hAnsi="Cambria" w:cs="Tahoma"/>
          <w:lang w:eastAsia="sl-SI"/>
        </w:rPr>
        <w:t xml:space="preserve"> </w:t>
      </w:r>
      <w:r w:rsidRPr="0066270B">
        <w:rPr>
          <w:rFonts w:ascii="Cambria" w:eastAsia="Times New Roman" w:hAnsi="Cambria" w:cs="Tahoma"/>
          <w:lang w:eastAsia="sl-SI"/>
        </w:rPr>
        <w:t xml:space="preserve">Cene se v obdobju </w:t>
      </w:r>
      <w:r w:rsidR="00F149D8" w:rsidRPr="0066270B">
        <w:rPr>
          <w:rFonts w:ascii="Cambria" w:eastAsia="Times New Roman" w:hAnsi="Cambria" w:cs="Tahoma"/>
          <w:lang w:eastAsia="sl-SI"/>
        </w:rPr>
        <w:t>12</w:t>
      </w:r>
      <w:r w:rsidRPr="0066270B">
        <w:rPr>
          <w:rFonts w:ascii="Cambria" w:eastAsia="Times New Roman" w:hAnsi="Cambria" w:cs="Tahoma"/>
          <w:lang w:eastAsia="sl-SI"/>
        </w:rPr>
        <w:t xml:space="preserve"> mesecev </w:t>
      </w:r>
      <w:r w:rsidR="00DD5C9D">
        <w:rPr>
          <w:rFonts w:ascii="Cambria" w:eastAsia="Times New Roman" w:hAnsi="Cambria" w:cs="Tahoma"/>
          <w:lang w:eastAsia="sl-SI"/>
        </w:rPr>
        <w:t xml:space="preserve">na enoto/1 tona od </w:t>
      </w:r>
      <w:r w:rsidR="00082E7D">
        <w:rPr>
          <w:rFonts w:ascii="Cambria" w:eastAsia="Times New Roman" w:hAnsi="Cambria" w:cs="Tahoma"/>
          <w:lang w:eastAsia="sl-SI"/>
        </w:rPr>
        <w:t xml:space="preserve">začetka veljavnosti okvirnega sporazuma ne </w:t>
      </w:r>
      <w:r w:rsidR="00DD5C9D">
        <w:rPr>
          <w:rFonts w:ascii="Cambria" w:eastAsia="Times New Roman" w:hAnsi="Cambria" w:cs="Tahoma"/>
          <w:lang w:eastAsia="sl-SI"/>
        </w:rPr>
        <w:t>bo mogel zvišati.</w:t>
      </w:r>
    </w:p>
    <w:p w14:paraId="2BE02809"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42904981" w14:textId="60FC9105" w:rsidR="00C8592A" w:rsidRPr="0066270B" w:rsidRDefault="004106C4"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Vrednosti okvirnega sporazuma</w:t>
      </w:r>
      <w:r w:rsidR="00082E7D">
        <w:rPr>
          <w:rFonts w:ascii="Cambria" w:eastAsia="Times New Roman" w:hAnsi="Cambria" w:cs="Tahoma"/>
          <w:lang w:eastAsia="sl-SI"/>
        </w:rPr>
        <w:t xml:space="preserve"> </w:t>
      </w:r>
      <w:r>
        <w:rPr>
          <w:rFonts w:ascii="Cambria" w:eastAsia="Times New Roman" w:hAnsi="Cambria" w:cs="Tahoma"/>
          <w:lang w:eastAsia="sl-SI"/>
        </w:rPr>
        <w:t>se lahko po obdobju 12 mesecev</w:t>
      </w:r>
      <w:r w:rsidR="00C8592A" w:rsidRPr="00173F65">
        <w:rPr>
          <w:rFonts w:ascii="Cambria" w:eastAsia="Times New Roman" w:hAnsi="Cambria" w:cs="Tahoma"/>
          <w:lang w:eastAsia="sl-SI"/>
        </w:rPr>
        <w:t xml:space="preserve"> spremenijo z aneksom</w:t>
      </w:r>
      <w:r>
        <w:rPr>
          <w:rFonts w:ascii="Cambria" w:eastAsia="Times New Roman" w:hAnsi="Cambria" w:cs="Tahoma"/>
          <w:lang w:eastAsia="sl-SI"/>
        </w:rPr>
        <w:t>,</w:t>
      </w:r>
      <w:r w:rsidR="00C8592A" w:rsidRPr="00173F65">
        <w:rPr>
          <w:rFonts w:ascii="Cambria" w:eastAsia="Times New Roman" w:hAnsi="Cambria" w:cs="Tahoma"/>
          <w:lang w:eastAsia="sl-SI"/>
        </w:rPr>
        <w:t xml:space="preserve"> šele v primeru, ko kumulativno povečanje indeksa cen življenjskih potrebščin preseže 4 % vrednosti.</w:t>
      </w:r>
      <w:r w:rsidR="00AA1E36" w:rsidRPr="00173F65">
        <w:rPr>
          <w:rFonts w:ascii="Cambria" w:eastAsia="Times New Roman" w:hAnsi="Cambria" w:cs="Tahoma"/>
          <w:lang w:eastAsia="sl-SI"/>
        </w:rPr>
        <w:t xml:space="preserve"> </w:t>
      </w:r>
      <w:r w:rsidR="00C8592A" w:rsidRPr="00173F65">
        <w:rPr>
          <w:rFonts w:ascii="Cambria" w:eastAsia="Times New Roman" w:hAnsi="Cambria" w:cs="Tahoma"/>
          <w:lang w:eastAsia="sl-SI"/>
        </w:rPr>
        <w:t>Povišanje cene znaša največ 80 % povišanja indeksa.</w:t>
      </w:r>
    </w:p>
    <w:p w14:paraId="3460A10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A0F124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da je izvajalec upravičen do spremembe cen v skladu s predhodnimi navedbami, mora pred uvedbo spremembe cen naročniku predložiti zahtevo za spremembo cen z dokazili o upravičenosti predlagane spremembe.</w:t>
      </w:r>
    </w:p>
    <w:p w14:paraId="2F3C8A6E" w14:textId="77777777" w:rsidR="001A403B" w:rsidRPr="0066270B" w:rsidRDefault="001A403B" w:rsidP="00076052">
      <w:pPr>
        <w:widowControl w:val="0"/>
        <w:spacing w:after="0" w:line="276" w:lineRule="auto"/>
        <w:jc w:val="both"/>
        <w:rPr>
          <w:rFonts w:ascii="Cambria" w:eastAsia="Times New Roman" w:hAnsi="Cambria" w:cs="Tahoma"/>
          <w:lang w:eastAsia="sl-SI"/>
        </w:rPr>
      </w:pPr>
    </w:p>
    <w:p w14:paraId="40975BA1" w14:textId="5F6D5ACD" w:rsidR="001A403B" w:rsidRPr="0066270B" w:rsidRDefault="001A403B"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da se cene na trgu za predmetno storitev znižajo za 4% ali več, bosta stranki sklenili aneks k </w:t>
      </w:r>
      <w:r w:rsidR="00082E7D">
        <w:rPr>
          <w:rFonts w:ascii="Cambria" w:eastAsia="Times New Roman" w:hAnsi="Cambria" w:cs="Tahoma"/>
          <w:lang w:eastAsia="sl-SI"/>
        </w:rPr>
        <w:t>sporazumu</w:t>
      </w:r>
      <w:r w:rsidRPr="0066270B">
        <w:rPr>
          <w:rFonts w:ascii="Cambria" w:eastAsia="Times New Roman" w:hAnsi="Cambria" w:cs="Tahoma"/>
          <w:lang w:eastAsia="sl-SI"/>
        </w:rPr>
        <w:t xml:space="preserve"> in storitev sorazmerno znižal</w:t>
      </w:r>
      <w:r w:rsidR="00AA1E36" w:rsidRPr="0066270B">
        <w:rPr>
          <w:rFonts w:ascii="Cambria" w:eastAsia="Times New Roman" w:hAnsi="Cambria" w:cs="Tahoma"/>
          <w:lang w:eastAsia="sl-SI"/>
        </w:rPr>
        <w:t>i</w:t>
      </w:r>
      <w:r w:rsidRPr="0066270B">
        <w:rPr>
          <w:rFonts w:ascii="Cambria" w:eastAsia="Times New Roman" w:hAnsi="Cambria" w:cs="Tahoma"/>
          <w:lang w:eastAsia="sl-SI"/>
        </w:rPr>
        <w:t>.</w:t>
      </w:r>
    </w:p>
    <w:p w14:paraId="09A2F5C6" w14:textId="77777777" w:rsidR="00C8592A" w:rsidRPr="0066270B" w:rsidRDefault="00C8592A" w:rsidP="00076052">
      <w:pPr>
        <w:widowControl w:val="0"/>
        <w:spacing w:after="0" w:line="276" w:lineRule="auto"/>
        <w:rPr>
          <w:rFonts w:ascii="Cambria" w:eastAsia="Times New Roman" w:hAnsi="Cambria" w:cs="Tahoma"/>
          <w:lang w:eastAsia="sl-SI"/>
        </w:rPr>
      </w:pPr>
    </w:p>
    <w:p w14:paraId="4BBB6EF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09BEE5C" w14:textId="1B069A2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Skupna ocenjena vrednost naročila po </w:t>
      </w:r>
      <w:r w:rsidR="00082E7D">
        <w:rPr>
          <w:rFonts w:ascii="Cambria" w:eastAsia="Times New Roman" w:hAnsi="Cambria" w:cs="Tahoma"/>
          <w:lang w:eastAsia="sl-SI"/>
        </w:rPr>
        <w:t>tem okvirnem sporazumu</w:t>
      </w:r>
      <w:r w:rsidRPr="0066270B">
        <w:rPr>
          <w:rFonts w:ascii="Cambria" w:eastAsia="Times New Roman" w:hAnsi="Cambria" w:cs="Tahoma"/>
          <w:lang w:eastAsia="sl-SI"/>
        </w:rPr>
        <w:t xml:space="preserve"> se lahko spremeni, zviša ali zniža, glede na spremembo cene skladno s 6. členom </w:t>
      </w:r>
      <w:r w:rsidR="00537545" w:rsidRPr="0066270B">
        <w:rPr>
          <w:rFonts w:ascii="Cambria" w:eastAsia="Times New Roman" w:hAnsi="Cambria" w:cs="Tahoma"/>
          <w:lang w:eastAsia="sl-SI"/>
        </w:rPr>
        <w:t>te</w:t>
      </w:r>
      <w:r w:rsidR="00082E7D">
        <w:rPr>
          <w:rFonts w:ascii="Cambria" w:eastAsia="Times New Roman" w:hAnsi="Cambria" w:cs="Tahoma"/>
          <w:lang w:eastAsia="sl-SI"/>
        </w:rPr>
        <w:t>ga sporazuma</w:t>
      </w:r>
      <w:r w:rsidRPr="0066270B">
        <w:rPr>
          <w:rFonts w:ascii="Cambria" w:eastAsia="Times New Roman" w:hAnsi="Cambria" w:cs="Tahoma"/>
          <w:lang w:eastAsia="sl-SI"/>
        </w:rPr>
        <w:t xml:space="preserve"> ter glede na dejansko predane količine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9144552" w14:textId="77777777" w:rsidR="00C8592A" w:rsidRPr="0066270B" w:rsidRDefault="00C8592A" w:rsidP="00076052">
      <w:pPr>
        <w:widowControl w:val="0"/>
        <w:spacing w:after="0" w:line="276" w:lineRule="auto"/>
        <w:rPr>
          <w:rFonts w:ascii="Cambria" w:eastAsia="Times New Roman" w:hAnsi="Cambria" w:cs="Tahoma"/>
          <w:lang w:eastAsia="sl-SI"/>
        </w:rPr>
      </w:pPr>
    </w:p>
    <w:p w14:paraId="09B4250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EFDF10F" w14:textId="36F721EB" w:rsidR="00C8592A"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ni odškodninsko ali kakorkoli drugače odgovoren zaradi nedoseganja v 6. členu </w:t>
      </w:r>
      <w:r w:rsidR="00082E7D">
        <w:rPr>
          <w:rFonts w:ascii="Cambria" w:eastAsia="Times New Roman" w:hAnsi="Cambria" w:cs="Tahoma"/>
          <w:lang w:eastAsia="sl-SI"/>
        </w:rPr>
        <w:t>tega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določene vrednosti naročila.</w:t>
      </w:r>
    </w:p>
    <w:p w14:paraId="76DC9F8F" w14:textId="77777777" w:rsidR="00DD5C9D" w:rsidRDefault="00DD5C9D" w:rsidP="00076052">
      <w:pPr>
        <w:widowControl w:val="0"/>
        <w:spacing w:after="0" w:line="276" w:lineRule="auto"/>
        <w:jc w:val="both"/>
        <w:rPr>
          <w:rFonts w:ascii="Cambria" w:eastAsia="Times New Roman" w:hAnsi="Cambria" w:cs="Tahoma"/>
          <w:lang w:eastAsia="sl-SI"/>
        </w:rPr>
      </w:pPr>
    </w:p>
    <w:p w14:paraId="4F15B307" w14:textId="75DC1435" w:rsidR="00C8592A" w:rsidRPr="0066270B" w:rsidRDefault="00DD5C9D" w:rsidP="00076052">
      <w:pPr>
        <w:widowControl w:val="0"/>
        <w:spacing w:after="0" w:line="276" w:lineRule="auto"/>
        <w:jc w:val="both"/>
        <w:rPr>
          <w:rFonts w:ascii="Cambria" w:eastAsia="Times New Roman" w:hAnsi="Cambria" w:cs="Tahoma"/>
          <w:lang w:eastAsia="sl-SI"/>
        </w:rPr>
      </w:pPr>
      <w:r w:rsidRPr="00DD5C9D">
        <w:rPr>
          <w:rFonts w:ascii="Cambria" w:eastAsia="Times New Roman" w:hAnsi="Cambria" w:cs="Tahoma"/>
          <w:lang w:eastAsia="sl-SI"/>
        </w:rPr>
        <w:t>Izbran izvajalec z zapriseženo izjavo dano pred pristojnim sodnim ali upravnim organom ali notarjem, ki je priloga te</w:t>
      </w:r>
      <w:r w:rsidR="00082E7D">
        <w:rPr>
          <w:rFonts w:ascii="Cambria" w:eastAsia="Times New Roman" w:hAnsi="Cambria" w:cs="Tahoma"/>
          <w:lang w:eastAsia="sl-SI"/>
        </w:rPr>
        <w:t>ga</w:t>
      </w:r>
      <w:r w:rsidRPr="00DD5C9D">
        <w:rPr>
          <w:rFonts w:ascii="Cambria" w:eastAsia="Times New Roman" w:hAnsi="Cambria" w:cs="Tahoma"/>
          <w:lang w:eastAsia="sl-SI"/>
        </w:rPr>
        <w:t xml:space="preserve"> </w:t>
      </w:r>
      <w:r w:rsidR="00082E7D">
        <w:rPr>
          <w:rFonts w:ascii="Cambria" w:eastAsia="Times New Roman" w:hAnsi="Cambria" w:cs="Tahoma"/>
          <w:lang w:eastAsia="sl-SI"/>
        </w:rPr>
        <w:t>sporazuma</w:t>
      </w:r>
      <w:r w:rsidRPr="00DD5C9D">
        <w:rPr>
          <w:rFonts w:ascii="Cambria" w:eastAsia="Times New Roman" w:hAnsi="Cambria" w:cs="Tahoma"/>
          <w:lang w:eastAsia="sl-SI"/>
        </w:rPr>
        <w:t xml:space="preserve"> izrecno izjavlja, da v primeru nedoseganja okvirne pogodbene vrednosti in količin zoper naročnika ne bo uveljavljal odškodninske odgovornosti</w:t>
      </w:r>
    </w:p>
    <w:p w14:paraId="11FC7FCB" w14:textId="77777777" w:rsidR="00983FAC" w:rsidRPr="0066270B" w:rsidRDefault="00983FAC" w:rsidP="00076052">
      <w:pPr>
        <w:widowControl w:val="0"/>
        <w:spacing w:after="0" w:line="276" w:lineRule="auto"/>
        <w:jc w:val="both"/>
        <w:rPr>
          <w:rFonts w:ascii="Cambria" w:eastAsia="Times New Roman" w:hAnsi="Cambria" w:cs="Tahoma"/>
          <w:lang w:eastAsia="sl-SI"/>
        </w:rPr>
      </w:pPr>
    </w:p>
    <w:p w14:paraId="0E81E09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NAČIN PLAČILA</w:t>
      </w:r>
    </w:p>
    <w:p w14:paraId="27911064" w14:textId="77777777" w:rsidR="00C8592A" w:rsidRPr="0066270B" w:rsidRDefault="00C8592A" w:rsidP="00076052">
      <w:pPr>
        <w:widowControl w:val="0"/>
        <w:spacing w:after="0" w:line="276" w:lineRule="auto"/>
        <w:rPr>
          <w:rFonts w:ascii="Cambria" w:eastAsia="Times New Roman" w:hAnsi="Cambria" w:cs="Tahoma"/>
          <w:lang w:eastAsia="sl-SI"/>
        </w:rPr>
      </w:pPr>
    </w:p>
    <w:p w14:paraId="032E8D8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BF7DBD8" w14:textId="084348F2"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soglašajo, da bo izvajalec naročniku za opravljeno storitev izstavil račun enkrat mesečno za storitev, opravljeno v tekočem mesecu. </w:t>
      </w:r>
      <w:r w:rsidR="004106C4">
        <w:rPr>
          <w:rFonts w:ascii="Cambria" w:eastAsia="Times New Roman" w:hAnsi="Cambria" w:cs="Tahoma"/>
          <w:lang w:eastAsia="sl-SI"/>
        </w:rPr>
        <w:t>I</w:t>
      </w:r>
      <w:r w:rsidRPr="0066270B">
        <w:rPr>
          <w:rFonts w:ascii="Cambria" w:eastAsia="Times New Roman" w:hAnsi="Cambria" w:cs="Tahoma"/>
          <w:lang w:eastAsia="sl-SI"/>
        </w:rPr>
        <w:t>zvajalec bo naročniku izstavil račun za opravljene storitve v tekočem mesecu do 5. delovnega dne v naslednjem mesecu.</w:t>
      </w:r>
    </w:p>
    <w:p w14:paraId="5EB9AD9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144616BC"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Skladno z Zakonom o davku na dodano vrednost se kot datum opravljene mesečne storitve šteje zadnji delovni dan v mesecu.</w:t>
      </w:r>
    </w:p>
    <w:p w14:paraId="5FE2F4B3"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20D25F08" w14:textId="5DDDBF0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Tehtanje izvaja naročnik</w:t>
      </w:r>
      <w:r w:rsidR="00F923A5" w:rsidRPr="0066270B">
        <w:rPr>
          <w:rFonts w:ascii="Cambria" w:eastAsia="Times New Roman" w:hAnsi="Cambria" w:cs="Tahoma"/>
          <w:lang w:eastAsia="sl-SI"/>
        </w:rPr>
        <w:t xml:space="preserve"> na lastni tehtnici na lokaciji</w:t>
      </w:r>
      <w:r w:rsidRPr="0066270B">
        <w:rPr>
          <w:rFonts w:ascii="Cambria" w:eastAsia="Times New Roman" w:hAnsi="Cambria" w:cs="Tahoma"/>
          <w:lang w:eastAsia="sl-SI"/>
        </w:rPr>
        <w:t xml:space="preserve"> v Mariboru (Dogoše), ki ima veljavno </w:t>
      </w:r>
      <w:r w:rsidRPr="0066270B">
        <w:rPr>
          <w:rFonts w:ascii="Cambria" w:eastAsia="Times New Roman" w:hAnsi="Cambria" w:cs="Tahoma"/>
          <w:lang w:eastAsia="sl-SI"/>
        </w:rPr>
        <w:lastRenderedPageBreak/>
        <w:t xml:space="preserve">potrdilo Urada za meroslovje Republike Slovenije. Za obračun storitve veljajo tehtalni listi naročnika za polno in prazno isto kompozicijo (vozilo, prikolica, kontejnerji), ki so priloga vsaki pošiljki ali prevzemu blata. </w:t>
      </w:r>
    </w:p>
    <w:p w14:paraId="41946DE1"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6481E8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Računu morajo biti priložene kopije naročnikovih tehtalnih listov, ki so osnova za izstavitev računa.</w:t>
      </w:r>
    </w:p>
    <w:p w14:paraId="47C77642" w14:textId="77777777" w:rsidR="00C8592A" w:rsidRPr="0066270B" w:rsidRDefault="00C8592A" w:rsidP="00076052">
      <w:pPr>
        <w:widowControl w:val="0"/>
        <w:spacing w:after="0" w:line="276" w:lineRule="auto"/>
        <w:rPr>
          <w:rFonts w:ascii="Cambria" w:eastAsia="Times New Roman" w:hAnsi="Cambria" w:cs="Tahoma"/>
          <w:lang w:eastAsia="sl-SI"/>
        </w:rPr>
      </w:pPr>
    </w:p>
    <w:p w14:paraId="32D90430" w14:textId="77777777" w:rsidR="00554CCA" w:rsidRPr="0066270B" w:rsidRDefault="00554CCA" w:rsidP="00076052">
      <w:pPr>
        <w:widowControl w:val="0"/>
        <w:spacing w:after="0" w:line="276" w:lineRule="auto"/>
        <w:rPr>
          <w:rFonts w:ascii="Cambria" w:eastAsia="Times New Roman" w:hAnsi="Cambria" w:cs="Tahoma"/>
          <w:lang w:eastAsia="sl-SI"/>
        </w:rPr>
      </w:pPr>
    </w:p>
    <w:p w14:paraId="4A10A6C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BDA1FB6" w14:textId="55DF7F0A" w:rsidR="00C8592A" w:rsidRPr="0066270B" w:rsidRDefault="00554CC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bo mesečni račun iz 9</w:t>
      </w:r>
      <w:r w:rsidR="00C8592A" w:rsidRPr="0066270B">
        <w:rPr>
          <w:rFonts w:ascii="Cambria" w:eastAsia="Times New Roman" w:hAnsi="Cambria" w:cs="Tahoma"/>
          <w:lang w:eastAsia="sl-SI"/>
        </w:rPr>
        <w:t xml:space="preserve">.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00C8592A" w:rsidRPr="0066270B">
        <w:rPr>
          <w:rFonts w:ascii="Cambria" w:eastAsia="Times New Roman" w:hAnsi="Cambria" w:cs="Tahoma"/>
          <w:lang w:eastAsia="sl-SI"/>
        </w:rPr>
        <w:t>potrdil v roku 8 dni od uradnega datuma prejema ali ga bo v navedenem roku zavrnil, v kolikor bo ugotovil, da račun ni pravilen.</w:t>
      </w:r>
    </w:p>
    <w:p w14:paraId="79FF9501" w14:textId="77777777" w:rsidR="00C8592A" w:rsidRPr="0066270B" w:rsidRDefault="00C8592A" w:rsidP="00076052">
      <w:pPr>
        <w:widowControl w:val="0"/>
        <w:spacing w:after="0" w:line="276" w:lineRule="auto"/>
        <w:rPr>
          <w:rFonts w:ascii="Cambria" w:eastAsia="Times New Roman" w:hAnsi="Cambria" w:cs="Tahoma"/>
          <w:lang w:eastAsia="sl-SI"/>
        </w:rPr>
      </w:pPr>
    </w:p>
    <w:p w14:paraId="5D044C5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8F24F26" w14:textId="45F68348"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bo izvajalcu plačal račun iz 10.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v roku 30 brezobrestnih dni od dneva, ko bo račun potrdil kot pravilen, na transakcijski račun izvaj</w:t>
      </w:r>
      <w:r w:rsidR="00F923A5" w:rsidRPr="0066270B">
        <w:rPr>
          <w:rFonts w:ascii="Cambria" w:eastAsia="Times New Roman" w:hAnsi="Cambria" w:cs="Tahoma"/>
          <w:lang w:eastAsia="sl-SI"/>
        </w:rPr>
        <w:t>alca št. ______________, pri _____</w:t>
      </w:r>
      <w:r w:rsidR="00554CCA" w:rsidRPr="0066270B">
        <w:rPr>
          <w:rFonts w:ascii="Cambria" w:eastAsia="Times New Roman" w:hAnsi="Cambria" w:cs="Tahoma"/>
          <w:lang w:eastAsia="sl-SI"/>
        </w:rPr>
        <w:t>_</w:t>
      </w:r>
      <w:r w:rsidRPr="0066270B">
        <w:rPr>
          <w:rFonts w:ascii="Cambria" w:eastAsia="Times New Roman" w:hAnsi="Cambria" w:cs="Tahoma"/>
          <w:lang w:eastAsia="sl-SI"/>
        </w:rPr>
        <w:t>__________, sicer dolguje zakonske zamudne obresti.</w:t>
      </w:r>
    </w:p>
    <w:p w14:paraId="52D32398" w14:textId="77777777" w:rsidR="00C8592A" w:rsidRPr="0066270B" w:rsidRDefault="00C8592A" w:rsidP="00076052">
      <w:pPr>
        <w:spacing w:after="0" w:line="276" w:lineRule="auto"/>
        <w:jc w:val="both"/>
        <w:rPr>
          <w:rFonts w:ascii="Cambria" w:eastAsia="Times New Roman" w:hAnsi="Cambria" w:cs="Tahoma"/>
          <w:lang w:eastAsia="sl-SI"/>
        </w:rPr>
      </w:pPr>
    </w:p>
    <w:p w14:paraId="0909604E"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Kot dan plačila se šteje dan, ko naročnik izda nalog za izplačilo.</w:t>
      </w:r>
    </w:p>
    <w:p w14:paraId="47C03AE5" w14:textId="77777777" w:rsidR="00C8592A" w:rsidRPr="0066270B" w:rsidRDefault="00C8592A" w:rsidP="00076052">
      <w:pPr>
        <w:spacing w:after="0" w:line="276" w:lineRule="auto"/>
        <w:jc w:val="both"/>
        <w:rPr>
          <w:rFonts w:ascii="Cambria" w:eastAsia="Times New Roman" w:hAnsi="Cambria" w:cs="Tahoma"/>
          <w:lang w:eastAsia="sl-SI"/>
        </w:rPr>
      </w:pPr>
    </w:p>
    <w:p w14:paraId="34A043A0"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reklamacije naročnik plačilo do odprave njenih vzrokov zadrži v spornem delu.</w:t>
      </w:r>
    </w:p>
    <w:p w14:paraId="034F2234" w14:textId="77777777" w:rsidR="00C8592A" w:rsidRPr="0066270B" w:rsidRDefault="00C8592A" w:rsidP="00076052">
      <w:pPr>
        <w:widowControl w:val="0"/>
        <w:spacing w:after="0" w:line="276" w:lineRule="auto"/>
        <w:rPr>
          <w:rFonts w:ascii="Cambria" w:eastAsia="Times New Roman" w:hAnsi="Cambria" w:cs="Tahoma"/>
          <w:lang w:eastAsia="sl-SI"/>
        </w:rPr>
      </w:pPr>
    </w:p>
    <w:p w14:paraId="0DDFC68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NAROČNIKA</w:t>
      </w:r>
    </w:p>
    <w:p w14:paraId="5CD03E9A" w14:textId="77777777" w:rsidR="00C8592A" w:rsidRPr="0066270B" w:rsidRDefault="00C8592A" w:rsidP="00076052">
      <w:pPr>
        <w:spacing w:after="0" w:line="276" w:lineRule="auto"/>
        <w:rPr>
          <w:rFonts w:ascii="Cambria" w:eastAsia="Times New Roman" w:hAnsi="Cambria" w:cs="Tahoma"/>
          <w:lang w:eastAsia="sl-SI"/>
        </w:rPr>
      </w:pPr>
    </w:p>
    <w:p w14:paraId="3BFE79B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8FCD7A"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se obvezuje:</w:t>
      </w:r>
    </w:p>
    <w:p w14:paraId="23CA880E" w14:textId="175B60C4"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dati izvajalcu vse potrebne podatke, ki se nanašajo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BD2468C" w14:textId="0EDE1DC0"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tekoče obveščati izvajalca o vseh spremembah in novo nastalih okoliščinah, ki bi lahko vplivale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CE92AF2" w14:textId="77777777" w:rsidR="00C8592A" w:rsidRPr="0066270B" w:rsidRDefault="00C8592A" w:rsidP="00076052">
      <w:pPr>
        <w:spacing w:after="0" w:line="276" w:lineRule="auto"/>
        <w:rPr>
          <w:rFonts w:ascii="Cambria" w:eastAsia="Times New Roman" w:hAnsi="Cambria" w:cs="Tahoma"/>
          <w:lang w:eastAsia="sl-SI"/>
        </w:rPr>
      </w:pPr>
    </w:p>
    <w:p w14:paraId="582167B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493F314" w14:textId="7862E817" w:rsidR="00C8592A" w:rsidRPr="0066270B" w:rsidRDefault="00554CC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Skrbnik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 strani naročnika je __________</w:t>
      </w:r>
    </w:p>
    <w:p w14:paraId="0AE110D3" w14:textId="77777777" w:rsidR="00C8592A" w:rsidRPr="0066270B" w:rsidRDefault="00C8592A" w:rsidP="00076052">
      <w:pPr>
        <w:spacing w:after="0" w:line="276" w:lineRule="auto"/>
        <w:jc w:val="both"/>
        <w:rPr>
          <w:rFonts w:ascii="Cambria" w:eastAsia="Times New Roman" w:hAnsi="Cambria" w:cs="Tahoma"/>
          <w:lang w:eastAsia="sl-SI"/>
        </w:rPr>
      </w:pPr>
    </w:p>
    <w:p w14:paraId="774F17DC" w14:textId="023330D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Predstavnik naročnika je pooblaščen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 pa pooblastila za spreminjanje vsebine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0534F61" w14:textId="77777777" w:rsidR="00C8592A" w:rsidRPr="0066270B" w:rsidRDefault="00C8592A" w:rsidP="00076052">
      <w:pPr>
        <w:spacing w:after="0" w:line="276" w:lineRule="auto"/>
        <w:jc w:val="both"/>
        <w:rPr>
          <w:rFonts w:ascii="Cambria" w:eastAsia="Times New Roman" w:hAnsi="Cambria" w:cs="Tahoma"/>
          <w:lang w:eastAsia="sl-SI"/>
        </w:rPr>
      </w:pPr>
    </w:p>
    <w:p w14:paraId="07190AD8"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lahko pooblasti drugo pravno ali fizično osebo za izvedbo določenih nalog v njegovem imenu. O imenu, nalogah in pooblastilih drugega predstavnika mora naročnik pisno obvestiti izvajalce.</w:t>
      </w:r>
    </w:p>
    <w:p w14:paraId="66C1A256" w14:textId="77777777" w:rsidR="00C8592A" w:rsidRPr="0066270B" w:rsidRDefault="00C8592A" w:rsidP="00076052">
      <w:pPr>
        <w:spacing w:after="0" w:line="276" w:lineRule="auto"/>
        <w:jc w:val="both"/>
        <w:rPr>
          <w:rFonts w:ascii="Cambria" w:eastAsia="Times New Roman" w:hAnsi="Cambria" w:cs="Tahoma"/>
          <w:lang w:eastAsia="sl-SI"/>
        </w:rPr>
      </w:pPr>
    </w:p>
    <w:p w14:paraId="2D7D9AF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pooblaščene osebe iz prvega odstavka tega člena je naročnik dolžan obvestiti izvajalca v roku 3 (treh) dni po zamenjavi.</w:t>
      </w:r>
    </w:p>
    <w:p w14:paraId="46AF4B93" w14:textId="77777777" w:rsidR="00C8592A" w:rsidRPr="0066270B" w:rsidRDefault="00C8592A" w:rsidP="00076052">
      <w:pPr>
        <w:spacing w:after="0" w:line="276" w:lineRule="auto"/>
        <w:jc w:val="both"/>
        <w:rPr>
          <w:rFonts w:ascii="Cambria" w:eastAsia="Times New Roman" w:hAnsi="Cambria" w:cs="Tahoma"/>
          <w:lang w:eastAsia="sl-SI"/>
        </w:rPr>
      </w:pPr>
    </w:p>
    <w:p w14:paraId="4DF32FAD" w14:textId="77777777" w:rsidR="00C8592A" w:rsidRPr="0066270B" w:rsidRDefault="00C8592A" w:rsidP="00076052">
      <w:pPr>
        <w:spacing w:after="0" w:line="276" w:lineRule="auto"/>
        <w:jc w:val="both"/>
        <w:rPr>
          <w:rFonts w:ascii="Cambria" w:eastAsia="Times New Roman" w:hAnsi="Cambria" w:cs="Tahoma"/>
          <w:lang w:eastAsia="sl-SI"/>
        </w:rPr>
      </w:pPr>
    </w:p>
    <w:p w14:paraId="0578E18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IZVAJALCEV</w:t>
      </w:r>
    </w:p>
    <w:p w14:paraId="0971D909" w14:textId="77777777" w:rsidR="00C8592A" w:rsidRPr="0066270B" w:rsidRDefault="00C8592A" w:rsidP="00076052">
      <w:pPr>
        <w:spacing w:after="0" w:line="276" w:lineRule="auto"/>
        <w:rPr>
          <w:rFonts w:ascii="Cambria" w:eastAsia="Times New Roman" w:hAnsi="Cambria" w:cs="Tahoma"/>
          <w:lang w:eastAsia="sl-SI"/>
        </w:rPr>
      </w:pPr>
    </w:p>
    <w:p w14:paraId="6F9FD69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lastRenderedPageBreak/>
        <w:t>člen</w:t>
      </w:r>
    </w:p>
    <w:p w14:paraId="61F7E154"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jamči:</w:t>
      </w:r>
    </w:p>
    <w:p w14:paraId="7D8C2D34" w14:textId="65651BDC" w:rsidR="00C8592A" w:rsidRPr="00DD5C9D"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DD5C9D">
        <w:rPr>
          <w:rFonts w:ascii="Cambria" w:eastAsia="Times New Roman" w:hAnsi="Cambria" w:cs="Tahoma"/>
          <w:lang w:eastAsia="sl-SI"/>
        </w:rPr>
        <w:t xml:space="preserve">da bo, v kolikor mu bo naročnik oddal naročilo, pričeli z izvajanjem storitev po </w:t>
      </w:r>
      <w:r w:rsidR="00082E7D">
        <w:rPr>
          <w:rFonts w:ascii="Cambria" w:eastAsia="Times New Roman" w:hAnsi="Cambria" w:cs="Tahoma"/>
          <w:lang w:eastAsia="sl-SI"/>
        </w:rPr>
        <w:t>tem sporazumu</w:t>
      </w:r>
      <w:r w:rsidRPr="00DD5C9D">
        <w:rPr>
          <w:rFonts w:ascii="Cambria" w:eastAsia="Times New Roman" w:hAnsi="Cambria" w:cs="Tahoma"/>
          <w:lang w:eastAsia="sl-SI"/>
        </w:rPr>
        <w:t xml:space="preserve"> najkasneje v roku 3 (treh) koledarskih dni od dneva oddaje naročila po </w:t>
      </w:r>
      <w:r w:rsidR="00082E7D">
        <w:rPr>
          <w:rFonts w:ascii="Cambria" w:eastAsia="Times New Roman" w:hAnsi="Cambria" w:cs="Tahoma"/>
          <w:lang w:eastAsia="sl-SI"/>
        </w:rPr>
        <w:t>tem sporazumu</w:t>
      </w:r>
      <w:r w:rsidRPr="00DD5C9D">
        <w:rPr>
          <w:rFonts w:ascii="Cambria" w:eastAsia="Times New Roman" w:hAnsi="Cambria" w:cs="Tahoma"/>
          <w:lang w:eastAsia="sl-SI"/>
        </w:rPr>
        <w:t>,</w:t>
      </w:r>
    </w:p>
    <w:p w14:paraId="05AF0DFE" w14:textId="433C3C5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vrsto in okvirno količino blata, navedenega v razpisni dokumentaciji,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7B8848B" w14:textId="1DF5C83F"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obsegom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CC195F8" w14:textId="707B824C"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zahtevami naročnika glede izvajanja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59A34440" w14:textId="0C65AC1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bo sodeloval z naročnikom ves čas trajanja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77E4083"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redno, to je dnevno, razen če se z naročnikom ne bi dogovorili drugače,</w:t>
      </w:r>
    </w:p>
    <w:p w14:paraId="717DC5B1"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prevzema skladno s procesom nastajanja blata,</w:t>
      </w:r>
    </w:p>
    <w:p w14:paraId="01160AEB"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blato prevzemal na lokacijah, ki jih je navedel v svoji ponudbi, na podlagi katere je bil izbran,</w:t>
      </w:r>
    </w:p>
    <w:p w14:paraId="45AD9756"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storitev izvajal v skladu s tehnologijo in tehnološko opremo, ki jo je navedel v svoji ponudbi, na podlagi katere je bil izbran,</w:t>
      </w:r>
    </w:p>
    <w:p w14:paraId="2F93A067"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od točke prevzema blata od naročnika prevzema vso odgovornost za pravilno in zakonsko skladno ravnanje z blatom,</w:t>
      </w:r>
    </w:p>
    <w:p w14:paraId="4D7D4C69"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val="x-none" w:eastAsia="sl-SI"/>
        </w:rPr>
      </w:pPr>
      <w:r w:rsidRPr="0066270B">
        <w:rPr>
          <w:rFonts w:ascii="Cambria" w:eastAsia="Times New Roman" w:hAnsi="Cambria" w:cs="Tahoma"/>
          <w:lang w:eastAsia="sl-SI"/>
        </w:rPr>
        <w:t xml:space="preserve">da bo po potrebi brezplačno </w:t>
      </w:r>
      <w:r w:rsidRPr="0066270B">
        <w:rPr>
          <w:rFonts w:ascii="Cambria" w:eastAsia="Times New Roman" w:hAnsi="Cambria" w:cs="Tahoma"/>
          <w:iCs/>
          <w:lang w:val="x-none" w:eastAsia="sl-SI"/>
        </w:rPr>
        <w:t>sodelova</w:t>
      </w:r>
      <w:r w:rsidRPr="0066270B">
        <w:rPr>
          <w:rFonts w:ascii="Cambria" w:eastAsia="Times New Roman" w:hAnsi="Cambria" w:cs="Tahoma"/>
          <w:iCs/>
          <w:lang w:eastAsia="sl-SI"/>
        </w:rPr>
        <w:t>l</w:t>
      </w:r>
      <w:r w:rsidRPr="0066270B">
        <w:rPr>
          <w:rFonts w:ascii="Cambria" w:eastAsia="Times New Roman" w:hAnsi="Cambria" w:cs="Tahoma"/>
          <w:iCs/>
          <w:lang w:val="x-none" w:eastAsia="sl-SI"/>
        </w:rPr>
        <w:t xml:space="preserve"> v vseh postopkih pridobivanja dokumentacije za opravljanje dejavnosti oz. poročanja, inšpekcijskih pregledov oziroma drugih postopkih v zvezi z izvajanjem predmeta</w:t>
      </w:r>
      <w:r w:rsidRPr="0066270B">
        <w:rPr>
          <w:rFonts w:ascii="Cambria" w:eastAsia="Times New Roman" w:hAnsi="Cambria" w:cs="Tahoma"/>
          <w:iCs/>
          <w:lang w:eastAsia="sl-SI"/>
        </w:rPr>
        <w:t xml:space="preserve"> javnega naročila</w:t>
      </w:r>
      <w:r w:rsidRPr="0066270B">
        <w:rPr>
          <w:rFonts w:ascii="Cambria" w:eastAsia="Times New Roman" w:hAnsi="Cambria" w:cs="Tahoma"/>
          <w:iCs/>
          <w:lang w:val="x-none" w:eastAsia="sl-SI"/>
        </w:rPr>
        <w:t xml:space="preserve">, </w:t>
      </w:r>
    </w:p>
    <w:p w14:paraId="5AE92C70"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eastAsia="sl-SI"/>
        </w:rPr>
      </w:pPr>
      <w:r w:rsidRPr="0066270B">
        <w:rPr>
          <w:rFonts w:ascii="Cambria" w:eastAsia="Times New Roman" w:hAnsi="Cambria" w:cs="Tahoma"/>
          <w:iCs/>
          <w:lang w:eastAsia="sl-SI"/>
        </w:rPr>
        <w:t>da bo o spremembah predmetne zakonodaje sproti obveščal naročnika,</w:t>
      </w:r>
    </w:p>
    <w:p w14:paraId="3E5AABCA"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iCs/>
          <w:lang w:eastAsia="sl-SI"/>
        </w:rPr>
        <w:t>da prevzema vse odgovornosti v zvezi s prevzemom blata (zagotavljanje vseh ustreznih dovoljenj v zvezi z dokončno odstranitvijo in predelavo blata)</w:t>
      </w:r>
      <w:r w:rsidRPr="0066270B">
        <w:rPr>
          <w:rFonts w:ascii="Cambria" w:eastAsia="Times New Roman" w:hAnsi="Cambria" w:cs="Tahoma"/>
          <w:lang w:eastAsia="sl-SI"/>
        </w:rPr>
        <w:t>.</w:t>
      </w:r>
    </w:p>
    <w:p w14:paraId="377D3BD3" w14:textId="77777777" w:rsidR="00C8592A" w:rsidRPr="0066270B" w:rsidRDefault="00C8592A" w:rsidP="00076052">
      <w:pPr>
        <w:spacing w:after="0" w:line="276" w:lineRule="auto"/>
        <w:jc w:val="both"/>
        <w:rPr>
          <w:rFonts w:ascii="Cambria" w:eastAsia="Times New Roman" w:hAnsi="Cambria" w:cs="Tahoma"/>
          <w:b/>
          <w:lang w:eastAsia="sl-SI"/>
        </w:rPr>
      </w:pPr>
    </w:p>
    <w:p w14:paraId="5A6CE68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D44021" w14:textId="550D5A9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obvezuje, da bo naročniku v roku 15 dni od dneva oddaje naročila izročil nepreklicno bančno garancijo, unovčljivo na prvi poziv in brez ugovora, za dobro izvedbo p</w:t>
      </w:r>
      <w:r w:rsidR="004106C4">
        <w:rPr>
          <w:rFonts w:ascii="Cambria" w:eastAsia="Times New Roman" w:hAnsi="Cambria" w:cs="Tahoma"/>
          <w:lang w:eastAsia="sl-SI"/>
        </w:rPr>
        <w:t>ogodbenih obveznosti v višini 5</w:t>
      </w:r>
      <w:r w:rsidRPr="0066270B">
        <w:rPr>
          <w:rFonts w:ascii="Cambria" w:eastAsia="Times New Roman" w:hAnsi="Cambria" w:cs="Tahoma"/>
          <w:lang w:eastAsia="sl-SI"/>
        </w:rPr>
        <w:t xml:space="preserve">% skupne ocenjene vrednosti naročila z DDV po 6. členu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veljavno še vključno do 90 dni po preteku roka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w:t>
      </w:r>
    </w:p>
    <w:p w14:paraId="4FACF439" w14:textId="77777777" w:rsidR="00627EB2" w:rsidRPr="0066270B" w:rsidRDefault="00627EB2" w:rsidP="00076052">
      <w:pPr>
        <w:spacing w:after="0" w:line="276" w:lineRule="auto"/>
        <w:jc w:val="both"/>
        <w:rPr>
          <w:rFonts w:ascii="Cambria" w:eastAsia="Times New Roman" w:hAnsi="Cambria" w:cs="Tahoma"/>
          <w:lang w:eastAsia="sl-SI"/>
        </w:rPr>
      </w:pPr>
    </w:p>
    <w:p w14:paraId="39221E6D"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ima pravico unovčiti bančno garancijo za dobro izvedbo pogodbenih obveznosti v celoti ali deloma, če:</w:t>
      </w:r>
    </w:p>
    <w:p w14:paraId="6CF60EC4" w14:textId="544DD213"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se bo izkazalo, da izvajalec opravlja storitev v nasprotju z določili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zahtevami iz razpisne dokumentacije, specifikacijami, navedenimi v ponudbeni dokumentaciji ali veljavnimi predpisi,</w:t>
      </w:r>
    </w:p>
    <w:p w14:paraId="36A166DF" w14:textId="2E6E074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izvajalec v primeru izvoza blata na obdelavo v druge države Evropske skupnosti v roku treh (3)</w:t>
      </w:r>
      <w:r w:rsidRPr="0066270B">
        <w:rPr>
          <w:rFonts w:ascii="Cambria" w:eastAsia="Times New Roman" w:hAnsi="Cambria" w:cs="Tahoma"/>
          <w:i/>
          <w:lang w:eastAsia="sl-SI"/>
        </w:rPr>
        <w:t xml:space="preserve"> </w:t>
      </w:r>
      <w:r w:rsidRPr="0066270B">
        <w:rPr>
          <w:rFonts w:ascii="Cambria" w:eastAsia="Times New Roman" w:hAnsi="Cambria" w:cs="Tahoma"/>
          <w:lang w:eastAsia="sl-SI"/>
        </w:rPr>
        <w:t xml:space="preserve">koledarskih dni od dneva oddaje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ne bo po pozivu naročnika priložil ustrezne nostrifikacije,</w:t>
      </w:r>
    </w:p>
    <w:p w14:paraId="68F4419D" w14:textId="78BDA4D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bo naročnik izključil izvajalca iz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zaradi drugih razlogov na strani izvajalca, predvidenih v </w:t>
      </w:r>
      <w:r w:rsidR="00082E7D">
        <w:rPr>
          <w:rFonts w:ascii="Cambria" w:eastAsia="Times New Roman" w:hAnsi="Cambria" w:cs="Tahoma"/>
          <w:lang w:eastAsia="sl-SI"/>
        </w:rPr>
        <w:t>sporazumu</w:t>
      </w:r>
      <w:r w:rsidRPr="0066270B">
        <w:rPr>
          <w:rFonts w:ascii="Cambria" w:eastAsia="Times New Roman" w:hAnsi="Cambria" w:cs="Tahoma"/>
          <w:lang w:eastAsia="sl-SI"/>
        </w:rPr>
        <w:t>.</w:t>
      </w:r>
    </w:p>
    <w:p w14:paraId="4E7B51FC" w14:textId="77777777" w:rsidR="00F923A5" w:rsidRPr="0066270B" w:rsidRDefault="00F923A5" w:rsidP="00076052">
      <w:pPr>
        <w:tabs>
          <w:tab w:val="left" w:pos="360"/>
          <w:tab w:val="left" w:pos="540"/>
        </w:tabs>
        <w:suppressAutoHyphens/>
        <w:spacing w:after="0" w:line="276" w:lineRule="auto"/>
        <w:jc w:val="both"/>
        <w:rPr>
          <w:rFonts w:ascii="Cambria" w:eastAsia="Times New Roman" w:hAnsi="Cambria" w:cs="Tahoma"/>
          <w:lang w:eastAsia="sl-SI"/>
        </w:rPr>
      </w:pPr>
    </w:p>
    <w:p w14:paraId="7D86249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376930" w14:textId="4FB0801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da izvajalec naročniku ne izroči ustrezne bančne garancije za dobro izvedbo pogodbenih obveznosti, skladne z določili iz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se šteje, da ta </w:t>
      </w:r>
      <w:r w:rsidR="00082E7D">
        <w:rPr>
          <w:rFonts w:ascii="Cambria" w:eastAsia="Times New Roman" w:hAnsi="Cambria" w:cs="Tahoma"/>
          <w:lang w:eastAsia="sl-SI"/>
        </w:rPr>
        <w:t xml:space="preserve">okvirni </w:t>
      </w:r>
      <w:r w:rsidR="00082E7D">
        <w:rPr>
          <w:rFonts w:ascii="Cambria" w:eastAsia="Times New Roman" w:hAnsi="Cambria" w:cs="Tahoma"/>
          <w:lang w:eastAsia="sl-SI"/>
        </w:rPr>
        <w:lastRenderedPageBreak/>
        <w:t>sporazum</w:t>
      </w:r>
      <w:r w:rsidRPr="0066270B">
        <w:rPr>
          <w:rFonts w:ascii="Cambria" w:eastAsia="Times New Roman" w:hAnsi="Cambria" w:cs="Tahoma"/>
          <w:lang w:eastAsia="sl-SI"/>
        </w:rPr>
        <w:t xml:space="preserve"> s tem izvajalcem ni sklenjen, naročnik pa ima pravico unovčiti bančno garancijo za resnost ponudbe.</w:t>
      </w:r>
    </w:p>
    <w:p w14:paraId="4ECB1B4C" w14:textId="77777777" w:rsidR="00C8592A" w:rsidRPr="0066270B" w:rsidRDefault="00C8592A" w:rsidP="00076052">
      <w:pPr>
        <w:spacing w:after="0" w:line="276" w:lineRule="auto"/>
        <w:rPr>
          <w:rFonts w:ascii="Cambria" w:eastAsia="Times New Roman" w:hAnsi="Cambria" w:cs="Tahoma"/>
          <w:lang w:eastAsia="sl-SI"/>
        </w:rPr>
      </w:pPr>
    </w:p>
    <w:p w14:paraId="60E309A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0F70E3D" w14:textId="01D0BB4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mora zagotoviti</w:t>
      </w:r>
      <w:r w:rsidR="00D64B5F">
        <w:rPr>
          <w:rFonts w:ascii="Cambria" w:eastAsia="Times New Roman" w:hAnsi="Cambria" w:cs="Tahoma"/>
          <w:lang w:eastAsia="sl-SI"/>
        </w:rPr>
        <w:t xml:space="preserve"> (pričeti)</w:t>
      </w:r>
      <w:r w:rsidRPr="0066270B">
        <w:rPr>
          <w:rFonts w:ascii="Cambria" w:eastAsia="Times New Roman" w:hAnsi="Cambria" w:cs="Tahoma"/>
          <w:lang w:eastAsia="sl-SI"/>
        </w:rPr>
        <w:t xml:space="preserve"> izvajanje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w:t>
      </w:r>
      <w:r w:rsidR="00082E7D">
        <w:rPr>
          <w:rFonts w:ascii="Cambria" w:eastAsia="Times New Roman" w:hAnsi="Cambria" w:cs="Tahoma"/>
          <w:lang w:eastAsia="sl-SI"/>
        </w:rPr>
        <w:t>najkasneje s 1. 9</w:t>
      </w:r>
      <w:r w:rsidR="00257086">
        <w:rPr>
          <w:rFonts w:ascii="Cambria" w:eastAsia="Times New Roman" w:hAnsi="Cambria" w:cs="Tahoma"/>
          <w:lang w:eastAsia="sl-SI"/>
        </w:rPr>
        <w:t>. 2021, v kolikor bo mogoče, pa tudi prej.</w:t>
      </w:r>
    </w:p>
    <w:p w14:paraId="20E9EC37" w14:textId="77777777" w:rsidR="00C8592A" w:rsidRPr="0066270B" w:rsidRDefault="00C8592A" w:rsidP="00076052">
      <w:pPr>
        <w:spacing w:after="0" w:line="276" w:lineRule="auto"/>
        <w:rPr>
          <w:rFonts w:ascii="Cambria" w:eastAsia="Times New Roman" w:hAnsi="Cambria" w:cs="Tahoma"/>
          <w:lang w:eastAsia="sl-SI"/>
        </w:rPr>
      </w:pPr>
    </w:p>
    <w:p w14:paraId="4917BA58" w14:textId="3C03F28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kolikor izvajalec v roku iz prvega odstavka tega člena ne zagotovi zahtevanega obsega storitve, ima naročnik pravico s pisno izjavo in brez odpovednega roka tega izvajalca izključiti iz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brez kakršnegakoli nadomestila izvajalcu za kakršnekoli stroške, ki bi lahko nastali iz predmeta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E54A86F" w14:textId="77777777" w:rsidR="00627EB2" w:rsidRPr="0066270B" w:rsidRDefault="00627EB2" w:rsidP="00076052">
      <w:pPr>
        <w:spacing w:after="0" w:line="276" w:lineRule="auto"/>
        <w:jc w:val="both"/>
        <w:rPr>
          <w:rFonts w:ascii="Cambria" w:eastAsia="Times New Roman" w:hAnsi="Cambria" w:cs="Tahoma"/>
          <w:lang w:eastAsia="sl-SI"/>
        </w:rPr>
      </w:pPr>
    </w:p>
    <w:p w14:paraId="00CE800C" w14:textId="0833781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iz drugega odstavka tega člena ima naročnik pravico od izvajalca zahtevati povrnitev vseh nastalih stroškov, ki so posledica ne</w:t>
      </w:r>
      <w:r w:rsidR="001149AA" w:rsidRPr="0066270B">
        <w:rPr>
          <w:rFonts w:ascii="Cambria" w:eastAsia="Times New Roman" w:hAnsi="Cambria" w:cs="Tahoma"/>
          <w:lang w:eastAsia="sl-SI"/>
        </w:rPr>
        <w:t xml:space="preserve"> </w:t>
      </w:r>
      <w:r w:rsidRPr="0066270B">
        <w:rPr>
          <w:rFonts w:ascii="Cambria" w:eastAsia="Times New Roman" w:hAnsi="Cambria" w:cs="Tahoma"/>
          <w:lang w:eastAsia="sl-SI"/>
        </w:rPr>
        <w:t xml:space="preserve">zagotavljanja izvajanja obsega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pa tudi odškodnino za vso nastalo škodo.</w:t>
      </w:r>
    </w:p>
    <w:p w14:paraId="0D12F80C" w14:textId="77777777" w:rsidR="00C8592A" w:rsidRPr="0066270B" w:rsidRDefault="00C8592A" w:rsidP="00076052">
      <w:pPr>
        <w:spacing w:after="0" w:line="276" w:lineRule="auto"/>
        <w:rPr>
          <w:rFonts w:ascii="Cambria" w:eastAsia="Times New Roman" w:hAnsi="Cambria" w:cs="Tahoma"/>
          <w:lang w:eastAsia="sl-SI"/>
        </w:rPr>
      </w:pPr>
    </w:p>
    <w:p w14:paraId="2BC293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2AF70C5" w14:textId="676B87F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 strani izvajalcev so pooblaščene osebe za izvrševanje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7F8611D6"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Izvajalec: ___________________________________________</w:t>
      </w:r>
    </w:p>
    <w:p w14:paraId="55674636" w14:textId="77777777" w:rsidR="00C8592A" w:rsidRPr="0066270B" w:rsidRDefault="00C8592A" w:rsidP="00076052">
      <w:pPr>
        <w:spacing w:after="0" w:line="276" w:lineRule="auto"/>
        <w:jc w:val="both"/>
        <w:rPr>
          <w:rFonts w:ascii="Cambria" w:eastAsia="Times New Roman" w:hAnsi="Cambria" w:cs="Tahoma"/>
          <w:lang w:eastAsia="sl-SI"/>
        </w:rPr>
      </w:pPr>
    </w:p>
    <w:p w14:paraId="75FD6F0A" w14:textId="3D61F7D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Pooblaščene osebe iz prvega odstavka tega člena so pristojne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nimajo pa pooblastila za spreminjanje vsebine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ga sporazuma</w:t>
      </w:r>
      <w:r w:rsidRPr="0066270B">
        <w:rPr>
          <w:rFonts w:ascii="Cambria" w:eastAsia="Times New Roman" w:hAnsi="Cambria" w:cs="Tahoma"/>
          <w:lang w:eastAsia="sl-SI"/>
        </w:rPr>
        <w:t>.</w:t>
      </w:r>
    </w:p>
    <w:p w14:paraId="1699C247" w14:textId="77777777" w:rsidR="00C8592A" w:rsidRPr="0066270B" w:rsidRDefault="00C8592A" w:rsidP="00076052">
      <w:pPr>
        <w:spacing w:after="0" w:line="276" w:lineRule="auto"/>
        <w:jc w:val="both"/>
        <w:rPr>
          <w:rFonts w:ascii="Cambria" w:eastAsia="Times New Roman" w:hAnsi="Cambria" w:cs="Tahoma"/>
          <w:lang w:eastAsia="sl-SI"/>
        </w:rPr>
      </w:pPr>
    </w:p>
    <w:p w14:paraId="23BEEA26"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pooblaščenih oseb iz prvega odstavka tega člena je izvajalec dolžan obvestiti naročnika v roku 3 (treh) dni po zamenjavi.</w:t>
      </w:r>
    </w:p>
    <w:p w14:paraId="6E296ACD" w14:textId="77777777" w:rsidR="00C8592A" w:rsidRPr="0066270B" w:rsidRDefault="00C8592A" w:rsidP="00076052">
      <w:pPr>
        <w:spacing w:after="0" w:line="276" w:lineRule="auto"/>
        <w:rPr>
          <w:rFonts w:ascii="Cambria" w:eastAsia="Times New Roman" w:hAnsi="Cambria" w:cs="Tahoma"/>
          <w:lang w:eastAsia="sl-SI"/>
        </w:rPr>
      </w:pPr>
    </w:p>
    <w:p w14:paraId="45F320C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B3C3D58" w14:textId="1CDA78CA"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brez predhodnega pisnega soglasja naročnika ne sme predati v izvedbo podizvajalcem predmeta </w:t>
      </w:r>
      <w:r w:rsidR="00082E7D">
        <w:rPr>
          <w:rFonts w:ascii="Cambria" w:eastAsia="Times New Roman" w:hAnsi="Cambria" w:cs="Tahoma"/>
          <w:lang w:eastAsia="sl-SI"/>
        </w:rPr>
        <w:t>okvirnega sporazuma</w:t>
      </w:r>
      <w:r w:rsidRPr="0066270B">
        <w:rPr>
          <w:rFonts w:ascii="Cambria" w:eastAsia="Times New Roman" w:hAnsi="Cambria" w:cs="Tahoma"/>
          <w:lang w:eastAsia="sl-SI"/>
        </w:rPr>
        <w:t>, delno ali v celoti.</w:t>
      </w:r>
    </w:p>
    <w:p w14:paraId="54C24A7E" w14:textId="77777777" w:rsidR="00C8592A" w:rsidRPr="0066270B" w:rsidRDefault="00C8592A" w:rsidP="00076052">
      <w:pPr>
        <w:spacing w:after="0" w:line="276" w:lineRule="auto"/>
        <w:rPr>
          <w:rFonts w:ascii="Cambria" w:eastAsia="Times New Roman" w:hAnsi="Cambria" w:cs="Tahoma"/>
          <w:lang w:eastAsia="sl-SI"/>
        </w:rPr>
      </w:pPr>
    </w:p>
    <w:p w14:paraId="3CB0B990" w14:textId="77777777" w:rsidR="00C8592A" w:rsidRPr="0066270B" w:rsidRDefault="00C8592A" w:rsidP="00076052">
      <w:pPr>
        <w:spacing w:after="0" w:line="276" w:lineRule="auto"/>
        <w:rPr>
          <w:rFonts w:ascii="Cambria" w:eastAsia="Times New Roman" w:hAnsi="Cambria" w:cs="Tahoma"/>
          <w:lang w:eastAsia="sl-SI"/>
        </w:rPr>
      </w:pPr>
    </w:p>
    <w:p w14:paraId="62CB917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NADZOR NAD KVALITETO IZVAJANJA IN REKLAMACIJE</w:t>
      </w:r>
    </w:p>
    <w:p w14:paraId="36987F5D" w14:textId="77777777" w:rsidR="00C8592A" w:rsidRPr="0066270B" w:rsidRDefault="00C8592A" w:rsidP="00076052">
      <w:pPr>
        <w:spacing w:after="0" w:line="276" w:lineRule="auto"/>
        <w:jc w:val="both"/>
        <w:rPr>
          <w:rFonts w:ascii="Cambria" w:eastAsia="Times New Roman" w:hAnsi="Cambria" w:cs="Tahoma"/>
          <w:b/>
          <w:lang w:eastAsia="sl-SI"/>
        </w:rPr>
      </w:pPr>
    </w:p>
    <w:p w14:paraId="135AD34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68F383" w14:textId="5B87979E"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Nadzor nad kvaliteto izvajanja opravlja naročnik ali od naročnika pooblaščena strokovna organizacija v skladu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in na podlagi predpisov, ki urejajo področje ravnanja z odpadki, točneje blata iz čistilnih naprav, izdanih s strani Evropske skupnosti, Republike Slovenije in Mestne občine Maribor. </w:t>
      </w:r>
    </w:p>
    <w:p w14:paraId="3B52A775" w14:textId="77777777" w:rsidR="00C8592A" w:rsidRPr="0066270B" w:rsidRDefault="00C8592A" w:rsidP="00076052">
      <w:pPr>
        <w:spacing w:after="0" w:line="276" w:lineRule="auto"/>
        <w:jc w:val="both"/>
        <w:rPr>
          <w:rFonts w:ascii="Cambria" w:eastAsia="Times New Roman" w:hAnsi="Cambria" w:cs="Tahoma"/>
          <w:b/>
          <w:lang w:eastAsia="sl-SI"/>
        </w:rPr>
      </w:pPr>
    </w:p>
    <w:p w14:paraId="6CEEF630" w14:textId="066C433F"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je dolžan aktivno sodelovati z naročnikom in mu nuditi vse relevantne podatke ter informacije za izvedbo nadzora kvalitete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667829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si pridržuje pravico preveritve lokacije in postopka končne obdelave.</w:t>
      </w:r>
    </w:p>
    <w:p w14:paraId="6C0A2ED3" w14:textId="77777777" w:rsidR="00C8592A" w:rsidRPr="0066270B" w:rsidRDefault="00C8592A" w:rsidP="00076052">
      <w:pPr>
        <w:spacing w:after="0" w:line="276" w:lineRule="auto"/>
        <w:jc w:val="both"/>
        <w:rPr>
          <w:rFonts w:ascii="Cambria" w:eastAsia="Times New Roman" w:hAnsi="Cambria" w:cs="Tahoma"/>
          <w:b/>
          <w:lang w:eastAsia="sl-SI"/>
        </w:rPr>
      </w:pPr>
    </w:p>
    <w:p w14:paraId="5DB34F8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2FF106A" w14:textId="537ACA1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 xml:space="preserve">V primeru kakršnihkoli odstopanj od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uporabljene tehnologije in tehnološke opreme, se sestavi komisijski zapisnik, s katerim se uveljavlja reklamacija.</w:t>
      </w:r>
    </w:p>
    <w:p w14:paraId="4E257D96" w14:textId="77777777" w:rsidR="00C8592A" w:rsidRPr="0066270B" w:rsidRDefault="00C8592A" w:rsidP="00076052">
      <w:pPr>
        <w:spacing w:after="0" w:line="276" w:lineRule="auto"/>
        <w:jc w:val="both"/>
        <w:rPr>
          <w:rFonts w:ascii="Cambria" w:eastAsia="Times New Roman" w:hAnsi="Cambria" w:cs="Tahoma"/>
          <w:lang w:eastAsia="sl-SI"/>
        </w:rPr>
      </w:pPr>
    </w:p>
    <w:p w14:paraId="0F4FBD7C"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je dolžan pristopiti k reševanju reklamacije takoj in jo rešiti najpozneje v roku petih dni, razen če se naročnik in trenutni izvajalec pisno ne dogovorita drugače.</w:t>
      </w:r>
    </w:p>
    <w:p w14:paraId="0124F74C" w14:textId="77777777" w:rsidR="00C8592A" w:rsidRPr="0066270B" w:rsidRDefault="00C8592A" w:rsidP="00076052">
      <w:pPr>
        <w:spacing w:after="0" w:line="276" w:lineRule="auto"/>
        <w:jc w:val="both"/>
        <w:rPr>
          <w:rFonts w:ascii="Cambria" w:eastAsia="Times New Roman" w:hAnsi="Cambria" w:cs="Tahoma"/>
          <w:lang w:eastAsia="sl-SI"/>
        </w:rPr>
      </w:pPr>
    </w:p>
    <w:p w14:paraId="7E4DF6AA" w14:textId="19A59B8B"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O rešitvi reklamacije mora izvajalec pisno obvestiti naročnika.</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Vse stroške v zvezi z reklamacijami nosi izvajalec.</w:t>
      </w:r>
    </w:p>
    <w:p w14:paraId="0FFCCE55" w14:textId="77777777" w:rsidR="00C8592A" w:rsidRPr="0066270B" w:rsidRDefault="00C8592A" w:rsidP="00076052">
      <w:pPr>
        <w:spacing w:after="0" w:line="276" w:lineRule="auto"/>
        <w:jc w:val="both"/>
        <w:rPr>
          <w:rFonts w:ascii="Cambria" w:eastAsia="Times New Roman" w:hAnsi="Cambria" w:cs="Tahoma"/>
          <w:b/>
          <w:lang w:eastAsia="sl-SI"/>
        </w:rPr>
      </w:pPr>
    </w:p>
    <w:p w14:paraId="708453B0" w14:textId="77777777" w:rsidR="00C8592A" w:rsidRPr="0066270B" w:rsidRDefault="00C8592A" w:rsidP="00076052">
      <w:pPr>
        <w:spacing w:after="0" w:line="276" w:lineRule="auto"/>
        <w:jc w:val="both"/>
        <w:rPr>
          <w:rFonts w:ascii="Cambria" w:eastAsia="Times New Roman" w:hAnsi="Cambria" w:cs="Tahoma"/>
          <w:b/>
          <w:lang w:eastAsia="sl-SI"/>
        </w:rPr>
      </w:pPr>
    </w:p>
    <w:p w14:paraId="1F8B8BB6"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KAZEN IN ŠKODA</w:t>
      </w:r>
    </w:p>
    <w:p w14:paraId="477B99DC" w14:textId="77777777" w:rsidR="00C8592A" w:rsidRPr="0066270B" w:rsidRDefault="00C8592A" w:rsidP="00076052">
      <w:pPr>
        <w:spacing w:after="0" w:line="276" w:lineRule="auto"/>
        <w:jc w:val="both"/>
        <w:rPr>
          <w:rFonts w:ascii="Cambria" w:eastAsia="Times New Roman" w:hAnsi="Cambria" w:cs="Tahoma"/>
          <w:b/>
          <w:lang w:eastAsia="sl-SI"/>
        </w:rPr>
      </w:pPr>
    </w:p>
    <w:p w14:paraId="6BCA7778"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1561BAC" w14:textId="13CF5C8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Če izvajalec po svoji krivdi opravlja storitev v nasprotju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zahtevami iz razpisne dokumentacije, specifikacijami navedenimi v ponudbeni dokumentaciji ali v nasprotju z veljavnimi predpisi, ima naročnik pravico zahte</w:t>
      </w:r>
      <w:r w:rsidR="004106C4">
        <w:rPr>
          <w:rFonts w:ascii="Cambria" w:eastAsia="Times New Roman" w:hAnsi="Cambria" w:cs="Tahoma"/>
          <w:lang w:eastAsia="sl-SI"/>
        </w:rPr>
        <w:t xml:space="preserve">vati pogodbeno kazen v višini </w:t>
      </w:r>
      <w:r w:rsidR="00045D7D">
        <w:rPr>
          <w:rFonts w:ascii="Cambria" w:eastAsia="Times New Roman" w:hAnsi="Cambria" w:cs="Tahoma"/>
          <w:lang w:eastAsia="sl-SI"/>
        </w:rPr>
        <w:t xml:space="preserve">3 </w:t>
      </w:r>
      <w:r w:rsidRPr="0066270B">
        <w:rPr>
          <w:rFonts w:ascii="Cambria" w:eastAsia="Times New Roman" w:hAnsi="Cambria" w:cs="Tahoma"/>
          <w:lang w:eastAsia="sl-SI"/>
        </w:rPr>
        <w:t xml:space="preserve">% skupne ocenjene vrednosti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določene v prvem odstavku 6.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V tem primeru je naročnik upravičen do zadržanja plačila do višine pogodbene kazni.</w:t>
      </w:r>
    </w:p>
    <w:p w14:paraId="6F7070AB" w14:textId="77777777" w:rsidR="00C8592A" w:rsidRPr="0066270B" w:rsidRDefault="00C8592A" w:rsidP="00076052">
      <w:pPr>
        <w:spacing w:after="0" w:line="276" w:lineRule="auto"/>
        <w:rPr>
          <w:rFonts w:ascii="Cambria" w:eastAsia="Times New Roman" w:hAnsi="Cambria" w:cs="Times New Roman"/>
          <w:lang w:eastAsia="sl-SI"/>
        </w:rPr>
      </w:pPr>
    </w:p>
    <w:p w14:paraId="479F527F"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62CAE13"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14:paraId="3B1EE3DF" w14:textId="77777777" w:rsidR="00C8592A" w:rsidRPr="0066270B" w:rsidRDefault="00C8592A" w:rsidP="00076052">
      <w:pPr>
        <w:suppressAutoHyphens/>
        <w:spacing w:after="0" w:line="276" w:lineRule="auto"/>
        <w:jc w:val="both"/>
        <w:rPr>
          <w:rFonts w:ascii="Cambria" w:eastAsia="Times New Roman" w:hAnsi="Cambria" w:cs="Tahoma"/>
          <w:lang w:eastAsia="ar-SA"/>
        </w:rPr>
      </w:pPr>
    </w:p>
    <w:p w14:paraId="2B18BB1A"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Povračilo tako nastale škode bo naročnik uveljavljal po splošnih načelih odškodninske odgovornosti in neodvisno od tega, ali je zahteval plačilo pogodbene kazni ali ne.</w:t>
      </w:r>
    </w:p>
    <w:p w14:paraId="6ECEAD28" w14:textId="77777777" w:rsidR="00C8592A" w:rsidRPr="0066270B" w:rsidRDefault="00C8592A" w:rsidP="00076052">
      <w:pPr>
        <w:spacing w:after="0" w:line="276" w:lineRule="auto"/>
        <w:rPr>
          <w:rFonts w:ascii="Cambria" w:eastAsia="Times New Roman" w:hAnsi="Cambria" w:cs="Times New Roman"/>
          <w:lang w:eastAsia="sl-SI"/>
        </w:rPr>
      </w:pPr>
    </w:p>
    <w:p w14:paraId="09D5DA23"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C1E14E7" w14:textId="544BDA2D"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V primeru, da izvajalec odstopi od </w:t>
      </w:r>
      <w:r w:rsidR="00537545" w:rsidRPr="0066270B">
        <w:rPr>
          <w:rFonts w:ascii="Cambria" w:eastAsia="Times New Roman" w:hAnsi="Cambria" w:cs="Tahoma"/>
          <w:lang w:eastAsia="ar-SA"/>
        </w:rPr>
        <w:t>te</w:t>
      </w:r>
      <w:r w:rsidR="00082E7D">
        <w:rPr>
          <w:rFonts w:ascii="Cambria" w:eastAsia="Times New Roman" w:hAnsi="Cambria" w:cs="Tahoma"/>
          <w:lang w:eastAsia="ar-SA"/>
        </w:rPr>
        <w:t>ga</w:t>
      </w:r>
      <w:r w:rsidR="00537545" w:rsidRPr="0066270B">
        <w:rPr>
          <w:rFonts w:ascii="Cambria" w:eastAsia="Times New Roman" w:hAnsi="Cambria" w:cs="Tahoma"/>
          <w:lang w:eastAsia="ar-SA"/>
        </w:rPr>
        <w:t xml:space="preserve"> </w:t>
      </w:r>
      <w:r w:rsidR="00082E7D">
        <w:rPr>
          <w:rFonts w:ascii="Cambria" w:eastAsia="Times New Roman" w:hAnsi="Cambria" w:cs="Tahoma"/>
          <w:lang w:eastAsia="ar-SA"/>
        </w:rPr>
        <w:t>okvirnega sporazuma</w:t>
      </w:r>
      <w:r w:rsidRPr="0066270B">
        <w:rPr>
          <w:rFonts w:ascii="Cambria" w:eastAsia="Times New Roman" w:hAnsi="Cambria" w:cs="Tahoma"/>
          <w:lang w:eastAsia="ar-SA"/>
        </w:rPr>
        <w:t>, ima naročnik pravico unovčiti bančno garancijo za dobro izvedbo pogodbenih obveznosti.</w:t>
      </w:r>
    </w:p>
    <w:p w14:paraId="7EA30EEE" w14:textId="77777777" w:rsidR="00C8592A" w:rsidRPr="0066270B" w:rsidRDefault="00C8592A" w:rsidP="00471EB9">
      <w:pPr>
        <w:spacing w:after="0" w:line="276" w:lineRule="auto"/>
        <w:rPr>
          <w:rFonts w:ascii="Cambria" w:eastAsia="Times New Roman" w:hAnsi="Cambria" w:cs="Tahoma"/>
          <w:bCs/>
          <w:color w:val="000000"/>
          <w:lang w:eastAsia="sl-SI"/>
        </w:rPr>
      </w:pPr>
    </w:p>
    <w:p w14:paraId="5080C635" w14:textId="77777777" w:rsidR="00C8592A" w:rsidRPr="0066270B" w:rsidRDefault="00C8592A" w:rsidP="00076052">
      <w:pPr>
        <w:spacing w:after="0" w:line="276" w:lineRule="auto"/>
        <w:rPr>
          <w:rFonts w:ascii="Cambria" w:eastAsia="Times New Roman" w:hAnsi="Cambria" w:cs="Tahoma"/>
          <w:bCs/>
          <w:color w:val="000000"/>
          <w:lang w:eastAsia="sl-SI"/>
        </w:rPr>
      </w:pPr>
    </w:p>
    <w:p w14:paraId="0A5CD022" w14:textId="308456A0"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SPREMEMBE IN DOPOLNITVE </w:t>
      </w:r>
      <w:r w:rsidR="00082E7D">
        <w:rPr>
          <w:rFonts w:ascii="Cambria" w:eastAsia="Times New Roman" w:hAnsi="Cambria" w:cs="Tahoma"/>
          <w:b/>
          <w:bCs/>
          <w:color w:val="000000"/>
          <w:lang w:eastAsia="sl-SI"/>
        </w:rPr>
        <w:t>SPORAZUMA</w:t>
      </w:r>
    </w:p>
    <w:p w14:paraId="25A967D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3C758D6" w14:textId="19E01038" w:rsidR="00C8592A" w:rsidRDefault="00257086" w:rsidP="00076052">
      <w:pPr>
        <w:spacing w:after="0" w:line="276" w:lineRule="auto"/>
        <w:jc w:val="both"/>
        <w:rPr>
          <w:rFonts w:ascii="Cambria" w:eastAsia="Times New Roman" w:hAnsi="Cambria" w:cs="Tahoma"/>
          <w:lang w:eastAsia="sl-SI"/>
        </w:rPr>
      </w:pPr>
      <w:r w:rsidRPr="00257086">
        <w:rPr>
          <w:rFonts w:ascii="Cambria" w:eastAsia="Times New Roman" w:hAnsi="Cambria" w:cs="Tahoma"/>
          <w:lang w:eastAsia="sl-SI"/>
        </w:rPr>
        <w:t>Vse spremembe in dopolnitve te</w:t>
      </w:r>
      <w:r w:rsidR="00082E7D">
        <w:rPr>
          <w:rFonts w:ascii="Cambria" w:eastAsia="Times New Roman" w:hAnsi="Cambria" w:cs="Tahoma"/>
          <w:lang w:eastAsia="sl-SI"/>
        </w:rPr>
        <w:t>ga</w:t>
      </w:r>
      <w:r w:rsidRPr="00257086">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257086">
        <w:rPr>
          <w:rFonts w:ascii="Cambria" w:eastAsia="Times New Roman" w:hAnsi="Cambria" w:cs="Tahoma"/>
          <w:lang w:eastAsia="sl-SI"/>
        </w:rPr>
        <w:t xml:space="preserve">bodo stranke </w:t>
      </w:r>
      <w:r w:rsidR="00082E7D">
        <w:rPr>
          <w:rFonts w:ascii="Cambria" w:eastAsia="Times New Roman" w:hAnsi="Cambria" w:cs="Tahoma"/>
          <w:lang w:eastAsia="sl-SI"/>
        </w:rPr>
        <w:t xml:space="preserve">sporazuma </w:t>
      </w:r>
      <w:r w:rsidRPr="00257086">
        <w:rPr>
          <w:rFonts w:ascii="Cambria" w:eastAsia="Times New Roman" w:hAnsi="Cambria" w:cs="Tahoma"/>
          <w:lang w:eastAsia="sl-SI"/>
        </w:rPr>
        <w:t xml:space="preserve">dogovorile v pisni obliki aneksa k </w:t>
      </w:r>
      <w:r w:rsidR="00082E7D">
        <w:rPr>
          <w:rFonts w:ascii="Cambria" w:eastAsia="Times New Roman" w:hAnsi="Cambria" w:cs="Tahoma"/>
          <w:lang w:eastAsia="sl-SI"/>
        </w:rPr>
        <w:t>temu sporazumu</w:t>
      </w:r>
      <w:r w:rsidRPr="00257086">
        <w:rPr>
          <w:rFonts w:ascii="Cambria" w:eastAsia="Times New Roman" w:hAnsi="Cambria" w:cs="Tahoma"/>
          <w:lang w:eastAsia="sl-SI"/>
        </w:rPr>
        <w:t xml:space="preserve"> in so možne iz razlogov, ki jih določa 95. člen ZJN-3.</w:t>
      </w:r>
    </w:p>
    <w:p w14:paraId="1F30D8DB" w14:textId="77777777" w:rsidR="00257086" w:rsidRPr="0066270B" w:rsidRDefault="00257086" w:rsidP="00076052">
      <w:pPr>
        <w:spacing w:after="0" w:line="276" w:lineRule="auto"/>
        <w:jc w:val="both"/>
        <w:rPr>
          <w:rFonts w:ascii="Cambria" w:eastAsia="Times New Roman" w:hAnsi="Cambria" w:cs="Tahoma"/>
          <w:lang w:eastAsia="sl-SI"/>
        </w:rPr>
      </w:pPr>
    </w:p>
    <w:p w14:paraId="11A7C743" w14:textId="641084F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Če katerakoli od določb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postane neveljavna, to ne vpliva na veljavnost ostalih določb. Neveljavna določba se nadomesti z veljavno, ki mora čim bolj ustrezati namenu, ki ga je želela doseči neveljavna določba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6C940DAF" w14:textId="77777777" w:rsidR="00C8592A" w:rsidRPr="0066270B" w:rsidRDefault="00C8592A" w:rsidP="00076052">
      <w:pPr>
        <w:spacing w:after="0" w:line="276" w:lineRule="auto"/>
        <w:jc w:val="both"/>
        <w:rPr>
          <w:rFonts w:ascii="Cambria" w:eastAsia="Times New Roman" w:hAnsi="Cambria" w:cs="Tahoma"/>
          <w:b/>
          <w:lang w:eastAsia="sl-SI"/>
        </w:rPr>
      </w:pPr>
    </w:p>
    <w:p w14:paraId="06DDE332" w14:textId="77777777" w:rsidR="00C8592A" w:rsidRPr="0066270B" w:rsidRDefault="00C8592A" w:rsidP="00076052">
      <w:pPr>
        <w:spacing w:after="0" w:line="276" w:lineRule="auto"/>
        <w:jc w:val="both"/>
        <w:rPr>
          <w:rFonts w:ascii="Cambria" w:eastAsia="Times New Roman" w:hAnsi="Cambria" w:cs="Tahoma"/>
          <w:b/>
          <w:lang w:eastAsia="sl-SI"/>
        </w:rPr>
      </w:pPr>
    </w:p>
    <w:p w14:paraId="0961A8F1" w14:textId="44C1495E"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ODSTOP OD </w:t>
      </w:r>
      <w:r w:rsidR="00082E7D">
        <w:rPr>
          <w:rFonts w:ascii="Cambria" w:eastAsia="Times New Roman" w:hAnsi="Cambria" w:cs="Tahoma"/>
          <w:b/>
          <w:bCs/>
          <w:color w:val="000000"/>
          <w:lang w:eastAsia="sl-SI"/>
        </w:rPr>
        <w:t>SPORAZUMA</w:t>
      </w:r>
    </w:p>
    <w:p w14:paraId="029AECBD" w14:textId="77777777" w:rsidR="00C8592A" w:rsidRPr="0066270B" w:rsidRDefault="00C8592A" w:rsidP="00076052">
      <w:pPr>
        <w:spacing w:after="0" w:line="276" w:lineRule="auto"/>
        <w:jc w:val="both"/>
        <w:rPr>
          <w:rFonts w:ascii="Cambria" w:eastAsia="Times New Roman" w:hAnsi="Cambria" w:cs="Tahoma"/>
          <w:b/>
          <w:lang w:eastAsia="sl-SI"/>
        </w:rPr>
      </w:pPr>
    </w:p>
    <w:p w14:paraId="0C78B13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D32E79F" w14:textId="65BD7647"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lastRenderedPageBreak/>
        <w:t xml:space="preserve">Naročnik lahko s pisno izjavo odstopi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v kolikor nastopijo okoliščine, ki dajejo naročniku pravico do izločitve izvajalca. Te so zlasti:</w:t>
      </w:r>
    </w:p>
    <w:p w14:paraId="74EC6D0E" w14:textId="3B5784CF"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neizpolnjevanje pogojev za priznanje sposobnosti v skladu z ZJN-</w:t>
      </w:r>
      <w:r w:rsidR="00471EB9" w:rsidRPr="0066270B">
        <w:rPr>
          <w:rFonts w:ascii="Cambria" w:eastAsia="Times New Roman" w:hAnsi="Cambria" w:cs="Tahoma"/>
          <w:lang w:eastAsia="sl-SI"/>
        </w:rPr>
        <w:t>3</w:t>
      </w:r>
      <w:r w:rsidRPr="0066270B">
        <w:rPr>
          <w:rFonts w:ascii="Cambria" w:eastAsia="Times New Roman" w:hAnsi="Cambria" w:cs="Tahoma"/>
          <w:lang w:eastAsia="sl-SI"/>
        </w:rPr>
        <w:t xml:space="preserve"> v času trajanja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w:t>
      </w:r>
    </w:p>
    <w:p w14:paraId="2D20ACC6"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prenehanje poslovanja izvajalca,</w:t>
      </w:r>
    </w:p>
    <w:p w14:paraId="5990F016" w14:textId="76DD265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neustrezno izpolnjevanje določb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85752C3"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reklamacij glede obsega izvajanja storitve, kvalitete, uporabljene tehnologije in tehnološke opreme,</w:t>
      </w:r>
    </w:p>
    <w:p w14:paraId="390EC35B"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dogovorjene cene za tono blata oziroma samovoljno povečanje cene za tono blata,</w:t>
      </w:r>
    </w:p>
    <w:p w14:paraId="06693C99" w14:textId="407AAF4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če izvajalec ne odpravi kršitve drugih svojih obveznosti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ali posledic takšne kršitve tudi po tem, ko ga je naročnik pisno opozoril na kršitev ali njene posledice ter mu določil razumen rok, ki ne more biti daljši od 8 dni, za njihovo odpravo.</w:t>
      </w:r>
    </w:p>
    <w:p w14:paraId="0E467873"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0879677" w14:textId="16E2AE9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Naročnik bo v primeru izločitve izvajalca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o tem pisno obvestil izvajalca. Prekinitev začne veljati po preteku 90 dni od dneva takšne pisne izjave, razen v primeru iz prve in druge alineje prvega odstavka tega člena, ko ima naročnik pravico odstopiti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brez odpovednega roka.</w:t>
      </w:r>
    </w:p>
    <w:p w14:paraId="2CA42009"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2F6DB3B7" w14:textId="371C43E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V primeru odstopa od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s sedanjim izvajalcem (podpisnikom) si naročnik pridržuje pravico, skleniti </w:t>
      </w:r>
      <w:r w:rsidR="00627EB2" w:rsidRPr="0066270B">
        <w:rPr>
          <w:rFonts w:ascii="Cambria" w:eastAsia="Times New Roman" w:hAnsi="Cambria" w:cs="Tahoma"/>
          <w:color w:val="000000"/>
          <w:lang w:eastAsia="sl-SI"/>
        </w:rPr>
        <w:t xml:space="preserve">novo </w:t>
      </w:r>
      <w:r w:rsidR="00082E7D">
        <w:rPr>
          <w:rFonts w:ascii="Cambria" w:eastAsia="Times New Roman" w:hAnsi="Cambria" w:cs="Tahoma"/>
          <w:color w:val="000000"/>
          <w:lang w:eastAsia="sl-SI"/>
        </w:rPr>
        <w:t>sporazum</w:t>
      </w:r>
      <w:r w:rsidR="00627EB2" w:rsidRPr="0066270B">
        <w:rPr>
          <w:rFonts w:ascii="Cambria" w:eastAsia="Times New Roman" w:hAnsi="Cambria" w:cs="Tahoma"/>
          <w:color w:val="000000"/>
          <w:lang w:eastAsia="sl-SI"/>
        </w:rPr>
        <w:t xml:space="preserve"> </w:t>
      </w:r>
      <w:r w:rsidRPr="0066270B">
        <w:rPr>
          <w:rFonts w:ascii="Cambria" w:eastAsia="Times New Roman" w:hAnsi="Cambria" w:cs="Tahoma"/>
          <w:color w:val="000000"/>
          <w:lang w:eastAsia="sl-SI"/>
        </w:rPr>
        <w:t>z naslednjim najugodnejšim ponudnikom, kateri je oddal ponudbo na predmetni javni razpis.</w:t>
      </w:r>
    </w:p>
    <w:p w14:paraId="1E944109" w14:textId="77777777" w:rsidR="00C8592A" w:rsidRPr="0066270B" w:rsidRDefault="00C8592A" w:rsidP="00076052">
      <w:pPr>
        <w:spacing w:after="0" w:line="276" w:lineRule="auto"/>
        <w:rPr>
          <w:rFonts w:ascii="Cambria" w:eastAsia="Times New Roman" w:hAnsi="Cambria" w:cs="Tahoma"/>
          <w:color w:val="000000"/>
          <w:lang w:eastAsia="sl-SI"/>
        </w:rPr>
      </w:pPr>
    </w:p>
    <w:p w14:paraId="388FA9AC" w14:textId="77777777" w:rsidR="00627EB2" w:rsidRPr="0066270B" w:rsidRDefault="00627EB2" w:rsidP="00076052">
      <w:pPr>
        <w:spacing w:after="0" w:line="276" w:lineRule="auto"/>
        <w:rPr>
          <w:rFonts w:ascii="Cambria" w:eastAsia="Times New Roman" w:hAnsi="Cambria" w:cs="Tahoma"/>
          <w:color w:val="000000"/>
          <w:lang w:eastAsia="sl-SI"/>
        </w:rPr>
      </w:pPr>
    </w:p>
    <w:p w14:paraId="7A6CF62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POSLOVNA SKRIVNOST</w:t>
      </w:r>
    </w:p>
    <w:p w14:paraId="412D6CF3" w14:textId="77777777" w:rsidR="00C8592A" w:rsidRPr="0066270B" w:rsidRDefault="00C8592A" w:rsidP="00076052">
      <w:pPr>
        <w:spacing w:after="0" w:line="276" w:lineRule="auto"/>
        <w:jc w:val="both"/>
        <w:rPr>
          <w:rFonts w:ascii="Cambria" w:eastAsia="Times New Roman" w:hAnsi="Cambria" w:cs="Tahoma"/>
          <w:b/>
          <w:lang w:eastAsia="sl-SI"/>
        </w:rPr>
      </w:pPr>
    </w:p>
    <w:p w14:paraId="06B9742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3A8E544" w14:textId="42DB23A1"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Podatki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sporazuma</w:t>
      </w:r>
      <w:r w:rsidRPr="0066270B">
        <w:rPr>
          <w:rFonts w:ascii="Cambria" w:eastAsia="Times New Roman" w:hAnsi="Cambria" w:cs="Tahoma"/>
          <w:color w:val="000000"/>
          <w:lang w:eastAsia="sl-SI"/>
        </w:rPr>
        <w:t>, kot tudi dokumentacija, ki se nanaša nanjo in na njeno izvajanje, razen podatkov, ki so v skladu z veljavnimi predpisi javni, se štejejo za poslovno skrivnost.</w:t>
      </w:r>
    </w:p>
    <w:p w14:paraId="51701BEC" w14:textId="77777777" w:rsidR="00C8592A" w:rsidRPr="0066270B" w:rsidRDefault="00C8592A" w:rsidP="00076052">
      <w:pPr>
        <w:spacing w:after="0" w:line="276" w:lineRule="auto"/>
        <w:jc w:val="both"/>
        <w:rPr>
          <w:rFonts w:ascii="Cambria" w:eastAsia="Times New Roman" w:hAnsi="Cambria" w:cs="Tahoma"/>
          <w:b/>
          <w:lang w:eastAsia="sl-SI"/>
        </w:rPr>
      </w:pPr>
    </w:p>
    <w:p w14:paraId="54EC0BBE" w14:textId="77777777" w:rsidR="00627EB2" w:rsidRPr="0066270B" w:rsidRDefault="00627EB2" w:rsidP="00076052">
      <w:pPr>
        <w:spacing w:after="0" w:line="276" w:lineRule="auto"/>
        <w:jc w:val="both"/>
        <w:rPr>
          <w:rFonts w:ascii="Cambria" w:eastAsia="Times New Roman" w:hAnsi="Cambria" w:cs="Tahoma"/>
          <w:b/>
          <w:lang w:eastAsia="sl-SI"/>
        </w:rPr>
      </w:pPr>
    </w:p>
    <w:p w14:paraId="7E8B5E26" w14:textId="4EC14D1A" w:rsidR="00C8592A" w:rsidRPr="0066270B" w:rsidRDefault="009B7B13" w:rsidP="00076052">
      <w:pPr>
        <w:spacing w:after="0" w:line="276" w:lineRule="auto"/>
        <w:rPr>
          <w:rFonts w:ascii="Cambria" w:eastAsia="Times New Roman" w:hAnsi="Cambria" w:cs="Tahoma"/>
          <w:b/>
          <w:bCs/>
          <w:color w:val="000000"/>
          <w:lang w:eastAsia="sl-SI"/>
        </w:rPr>
      </w:pPr>
      <w:r>
        <w:rPr>
          <w:rFonts w:ascii="Cambria" w:eastAsia="Times New Roman" w:hAnsi="Cambria" w:cs="Tahoma"/>
          <w:b/>
          <w:bCs/>
          <w:color w:val="000000"/>
          <w:lang w:eastAsia="sl-SI"/>
        </w:rPr>
        <w:t>ZAČETEK VLEJAVNOSTI</w:t>
      </w:r>
      <w:r w:rsidR="006E4400">
        <w:rPr>
          <w:rFonts w:ascii="Cambria" w:eastAsia="Times New Roman" w:hAnsi="Cambria" w:cs="Tahoma"/>
          <w:b/>
          <w:bCs/>
          <w:color w:val="000000"/>
          <w:lang w:eastAsia="sl-SI"/>
        </w:rPr>
        <w:t>, ODLOŽNI POGOJ</w:t>
      </w:r>
      <w:r>
        <w:rPr>
          <w:rFonts w:ascii="Cambria" w:eastAsia="Times New Roman" w:hAnsi="Cambria" w:cs="Tahoma"/>
          <w:b/>
          <w:bCs/>
          <w:color w:val="000000"/>
          <w:lang w:eastAsia="sl-SI"/>
        </w:rPr>
        <w:t xml:space="preserve"> IN </w:t>
      </w:r>
      <w:r w:rsidR="00C8592A" w:rsidRPr="0066270B">
        <w:rPr>
          <w:rFonts w:ascii="Cambria" w:eastAsia="Times New Roman" w:hAnsi="Cambria" w:cs="Tahoma"/>
          <w:b/>
          <w:bCs/>
          <w:color w:val="000000"/>
          <w:lang w:eastAsia="sl-SI"/>
        </w:rPr>
        <w:t xml:space="preserve">TRAJANJE </w:t>
      </w:r>
      <w:r w:rsidR="00082E7D">
        <w:rPr>
          <w:rFonts w:ascii="Cambria" w:eastAsia="Times New Roman" w:hAnsi="Cambria" w:cs="Tahoma"/>
          <w:b/>
          <w:bCs/>
          <w:color w:val="000000"/>
          <w:lang w:eastAsia="sl-SI"/>
        </w:rPr>
        <w:t>OKVIRNEGA SPORAZUMA</w:t>
      </w:r>
    </w:p>
    <w:p w14:paraId="43A7C7BF" w14:textId="77777777" w:rsidR="00C8592A" w:rsidRPr="0066270B" w:rsidRDefault="00C8592A" w:rsidP="00076052">
      <w:pPr>
        <w:spacing w:after="0" w:line="276" w:lineRule="auto"/>
        <w:jc w:val="both"/>
        <w:rPr>
          <w:rFonts w:ascii="Cambria" w:eastAsia="Times New Roman" w:hAnsi="Cambria" w:cs="Tahoma"/>
          <w:b/>
          <w:lang w:eastAsia="sl-SI"/>
        </w:rPr>
      </w:pPr>
    </w:p>
    <w:p w14:paraId="16A6D29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1433156" w14:textId="77777777" w:rsidR="006E4400" w:rsidRDefault="006E4400" w:rsidP="00076052">
      <w:pPr>
        <w:spacing w:after="0" w:line="276" w:lineRule="auto"/>
        <w:jc w:val="both"/>
        <w:rPr>
          <w:rFonts w:ascii="Cambria" w:eastAsia="Times New Roman" w:hAnsi="Cambria" w:cs="Tahoma"/>
          <w:color w:val="000000"/>
          <w:lang w:eastAsia="sl-SI"/>
        </w:rPr>
      </w:pPr>
    </w:p>
    <w:p w14:paraId="2DE99FE0" w14:textId="77777777" w:rsidR="00314D74" w:rsidRDefault="00C8592A" w:rsidP="00076052">
      <w:pPr>
        <w:spacing w:after="0" w:line="276" w:lineRule="auto"/>
        <w:jc w:val="both"/>
        <w:rPr>
          <w:rFonts w:ascii="Cambria" w:eastAsia="Times New Roman" w:hAnsi="Cambria" w:cs="Tahoma"/>
          <w:color w:val="000000"/>
          <w:lang w:eastAsia="sl-SI"/>
        </w:rPr>
      </w:pPr>
      <w:r w:rsidRPr="00257086">
        <w:rPr>
          <w:rFonts w:ascii="Cambria" w:eastAsia="Times New Roman" w:hAnsi="Cambria" w:cs="Tahoma"/>
          <w:color w:val="000000"/>
          <w:lang w:eastAsia="sl-SI"/>
        </w:rPr>
        <w:t xml:space="preserve">Ta </w:t>
      </w:r>
      <w:r w:rsidR="00082E7D">
        <w:rPr>
          <w:rFonts w:ascii="Cambria" w:eastAsia="Times New Roman" w:hAnsi="Cambria" w:cs="Tahoma"/>
          <w:color w:val="000000"/>
          <w:lang w:eastAsia="sl-SI"/>
        </w:rPr>
        <w:t>okvirni sporazum</w:t>
      </w:r>
      <w:r w:rsidRPr="00257086">
        <w:rPr>
          <w:rFonts w:ascii="Cambria" w:eastAsia="Times New Roman" w:hAnsi="Cambria" w:cs="Tahoma"/>
          <w:color w:val="000000"/>
          <w:lang w:eastAsia="sl-SI"/>
        </w:rPr>
        <w:t xml:space="preserve"> stopi v veljavo</w:t>
      </w:r>
      <w:r w:rsidR="00314D74">
        <w:rPr>
          <w:rFonts w:ascii="Cambria" w:eastAsia="Times New Roman" w:hAnsi="Cambria" w:cs="Tahoma"/>
          <w:color w:val="000000"/>
          <w:lang w:eastAsia="sl-SI"/>
        </w:rPr>
        <w:t>:</w:t>
      </w:r>
      <w:r w:rsidRPr="00257086">
        <w:rPr>
          <w:rFonts w:ascii="Cambria" w:eastAsia="Times New Roman" w:hAnsi="Cambria" w:cs="Tahoma"/>
          <w:color w:val="000000"/>
          <w:lang w:eastAsia="sl-SI"/>
        </w:rPr>
        <w:t xml:space="preserve"> </w:t>
      </w:r>
    </w:p>
    <w:p w14:paraId="5D9B42EB" w14:textId="77777777" w:rsidR="00314D74" w:rsidRDefault="00314D74" w:rsidP="00314D74">
      <w:pPr>
        <w:spacing w:after="0" w:line="276" w:lineRule="auto"/>
        <w:jc w:val="both"/>
        <w:rPr>
          <w:rFonts w:ascii="Cambria" w:eastAsia="Times New Roman" w:hAnsi="Cambria" w:cs="Tahoma"/>
          <w:color w:val="000000"/>
          <w:lang w:eastAsia="sl-SI"/>
        </w:rPr>
      </w:pPr>
      <w:r w:rsidRPr="00314D74">
        <w:rPr>
          <w:rFonts w:ascii="Cambria" w:eastAsia="Times New Roman" w:hAnsi="Cambria" w:cs="Tahoma"/>
          <w:color w:val="000000"/>
          <w:lang w:eastAsia="sl-SI"/>
        </w:rPr>
        <w:t>-</w:t>
      </w:r>
      <w:r>
        <w:rPr>
          <w:rFonts w:ascii="Cambria" w:eastAsia="Times New Roman" w:hAnsi="Cambria" w:cs="Tahoma"/>
          <w:color w:val="000000"/>
          <w:lang w:eastAsia="sl-SI"/>
        </w:rPr>
        <w:t xml:space="preserve"> </w:t>
      </w:r>
      <w:r w:rsidR="00C8592A" w:rsidRPr="00314D74">
        <w:rPr>
          <w:rFonts w:ascii="Cambria" w:eastAsia="Times New Roman" w:hAnsi="Cambria" w:cs="Tahoma"/>
          <w:color w:val="000000"/>
          <w:lang w:eastAsia="sl-SI"/>
        </w:rPr>
        <w:t xml:space="preserve">z dnem podpisa obeh strank </w:t>
      </w:r>
      <w:r w:rsidR="00082E7D" w:rsidRPr="00314D74">
        <w:rPr>
          <w:rFonts w:ascii="Cambria" w:eastAsia="Times New Roman" w:hAnsi="Cambria" w:cs="Tahoma"/>
          <w:color w:val="000000"/>
          <w:lang w:eastAsia="sl-SI"/>
        </w:rPr>
        <w:t xml:space="preserve">sporazuma </w:t>
      </w:r>
      <w:r w:rsidR="009B7B13" w:rsidRPr="00314D74">
        <w:rPr>
          <w:rFonts w:ascii="Cambria" w:eastAsia="Times New Roman" w:hAnsi="Cambria" w:cs="Tahoma"/>
          <w:color w:val="000000"/>
          <w:lang w:eastAsia="sl-SI"/>
        </w:rPr>
        <w:t xml:space="preserve">in </w:t>
      </w:r>
    </w:p>
    <w:p w14:paraId="00D8BFEA" w14:textId="77777777" w:rsidR="00314D74" w:rsidRDefault="00314D74" w:rsidP="00314D74">
      <w:pPr>
        <w:spacing w:after="0" w:line="276" w:lineRule="auto"/>
        <w:jc w:val="both"/>
        <w:rPr>
          <w:rFonts w:ascii="Cambria" w:eastAsia="Times New Roman" w:hAnsi="Cambria" w:cs="Tahoma"/>
          <w:color w:val="000000"/>
          <w:lang w:eastAsia="sl-SI"/>
        </w:rPr>
      </w:pPr>
    </w:p>
    <w:p w14:paraId="145CC913" w14:textId="77777777" w:rsidR="00314D74" w:rsidRDefault="00314D74" w:rsidP="00314D74">
      <w:pPr>
        <w:spacing w:after="0" w:line="276" w:lineRule="auto"/>
        <w:jc w:val="both"/>
        <w:rPr>
          <w:rFonts w:ascii="Cambria" w:eastAsia="Times New Roman" w:hAnsi="Cambria" w:cs="Tahoma"/>
          <w:color w:val="000000"/>
          <w:lang w:eastAsia="sl-SI"/>
        </w:rPr>
      </w:pPr>
      <w:r>
        <w:rPr>
          <w:rFonts w:ascii="Cambria" w:eastAsia="Times New Roman" w:hAnsi="Cambria" w:cs="Tahoma"/>
          <w:color w:val="000000"/>
          <w:lang w:eastAsia="sl-SI"/>
        </w:rPr>
        <w:t>- </w:t>
      </w:r>
      <w:r w:rsidR="009B7B13" w:rsidRPr="00314D74">
        <w:rPr>
          <w:rFonts w:ascii="Cambria" w:eastAsia="Times New Roman" w:hAnsi="Cambria" w:cs="Tahoma"/>
          <w:color w:val="000000"/>
          <w:lang w:eastAsia="sl-SI"/>
        </w:rPr>
        <w:t>ko izvajalec, skladno z določili te</w:t>
      </w:r>
      <w:r w:rsidR="00082E7D" w:rsidRPr="00314D74">
        <w:rPr>
          <w:rFonts w:ascii="Cambria" w:eastAsia="Times New Roman" w:hAnsi="Cambria" w:cs="Tahoma"/>
          <w:color w:val="000000"/>
          <w:lang w:eastAsia="sl-SI"/>
        </w:rPr>
        <w:t>ga</w:t>
      </w:r>
      <w:r w:rsidR="009B7B13" w:rsidRPr="00314D74">
        <w:rPr>
          <w:rFonts w:ascii="Cambria" w:eastAsia="Times New Roman" w:hAnsi="Cambria" w:cs="Tahoma"/>
          <w:color w:val="000000"/>
          <w:lang w:eastAsia="sl-SI"/>
        </w:rPr>
        <w:t xml:space="preserve"> </w:t>
      </w:r>
      <w:r w:rsidR="00082E7D" w:rsidRPr="00314D74">
        <w:rPr>
          <w:rFonts w:ascii="Cambria" w:eastAsia="Times New Roman" w:hAnsi="Cambria" w:cs="Tahoma"/>
          <w:color w:val="000000"/>
          <w:lang w:eastAsia="sl-SI"/>
        </w:rPr>
        <w:t>okvirnega sporazuma</w:t>
      </w:r>
      <w:r w:rsidR="009B7B13" w:rsidRPr="00314D74">
        <w:rPr>
          <w:rFonts w:ascii="Cambria" w:eastAsia="Times New Roman" w:hAnsi="Cambria" w:cs="Tahoma"/>
          <w:color w:val="000000"/>
          <w:lang w:eastAsia="sl-SI"/>
        </w:rPr>
        <w:t>, izroči naročniku finančno zavarovanje za dobro izvedbo pogodbenih obveznosti</w:t>
      </w:r>
      <w:r w:rsidR="00257086" w:rsidRPr="00314D74">
        <w:rPr>
          <w:rFonts w:ascii="Cambria" w:eastAsia="Times New Roman" w:hAnsi="Cambria" w:cs="Tahoma"/>
          <w:color w:val="000000"/>
          <w:lang w:eastAsia="sl-SI"/>
        </w:rPr>
        <w:t xml:space="preserve"> in overjeno izjavo v skladu z drugim odstavkom 8</w:t>
      </w:r>
      <w:r w:rsidR="00694374" w:rsidRPr="00314D74">
        <w:rPr>
          <w:rFonts w:ascii="Cambria" w:eastAsia="Times New Roman" w:hAnsi="Cambria" w:cs="Tahoma"/>
          <w:color w:val="000000"/>
          <w:lang w:eastAsia="sl-SI"/>
        </w:rPr>
        <w:t>.</w:t>
      </w:r>
      <w:r w:rsidR="00257086" w:rsidRPr="00314D74">
        <w:rPr>
          <w:rFonts w:ascii="Cambria" w:eastAsia="Times New Roman" w:hAnsi="Cambria" w:cs="Tahoma"/>
          <w:color w:val="000000"/>
          <w:lang w:eastAsia="sl-SI"/>
        </w:rPr>
        <w:t xml:space="preserve"> člena </w:t>
      </w:r>
      <w:r w:rsidR="00082E7D" w:rsidRPr="00314D74">
        <w:rPr>
          <w:rFonts w:ascii="Cambria" w:eastAsia="Times New Roman" w:hAnsi="Cambria" w:cs="Tahoma"/>
          <w:color w:val="000000"/>
          <w:lang w:eastAsia="sl-SI"/>
        </w:rPr>
        <w:t>tega okvirnega sporazuma</w:t>
      </w:r>
      <w:r w:rsidRPr="00314D74">
        <w:rPr>
          <w:rFonts w:ascii="Cambria" w:eastAsia="Times New Roman" w:hAnsi="Cambria" w:cs="Tahoma"/>
          <w:color w:val="000000"/>
          <w:lang w:eastAsia="sl-SI"/>
        </w:rPr>
        <w:t xml:space="preserve"> in </w:t>
      </w:r>
    </w:p>
    <w:p w14:paraId="164716B4" w14:textId="77777777" w:rsidR="00314D74" w:rsidRDefault="00314D74" w:rsidP="00314D74">
      <w:pPr>
        <w:spacing w:after="0" w:line="276" w:lineRule="auto"/>
        <w:jc w:val="both"/>
        <w:rPr>
          <w:rFonts w:ascii="Cambria" w:eastAsia="Times New Roman" w:hAnsi="Cambria" w:cs="Tahoma"/>
          <w:color w:val="000000"/>
          <w:lang w:eastAsia="sl-SI"/>
        </w:rPr>
      </w:pPr>
    </w:p>
    <w:p w14:paraId="18EA9DEA" w14:textId="32F0461A" w:rsidR="00C8592A" w:rsidRPr="00314D74" w:rsidRDefault="00314D74" w:rsidP="00314D74">
      <w:pPr>
        <w:spacing w:after="0" w:line="276" w:lineRule="auto"/>
        <w:jc w:val="both"/>
        <w:rPr>
          <w:rFonts w:ascii="Cambria" w:eastAsia="Times New Roman" w:hAnsi="Cambria" w:cs="Tahoma"/>
          <w:color w:val="000000"/>
          <w:lang w:eastAsia="sl-SI"/>
        </w:rPr>
      </w:pPr>
      <w:r>
        <w:rPr>
          <w:rFonts w:ascii="Cambria" w:eastAsia="Times New Roman" w:hAnsi="Cambria" w:cs="Tahoma"/>
          <w:color w:val="000000"/>
          <w:lang w:eastAsia="sl-SI"/>
        </w:rPr>
        <w:t xml:space="preserve">- </w:t>
      </w:r>
      <w:r w:rsidRPr="00314D74">
        <w:rPr>
          <w:rFonts w:ascii="Cambria" w:eastAsia="Times New Roman" w:hAnsi="Cambria" w:cs="Tahoma"/>
          <w:color w:val="000000"/>
          <w:lang w:eastAsia="sl-SI"/>
        </w:rPr>
        <w:t>ko naročnik pridobi oceno odpadka po klasifikaciji 19 03 05 in bo za ta odpadek pridobljena notifikacija in razvezan sporazum za Sklop 1: Odpadki po klasifikaciji 19 08 05  (</w:t>
      </w:r>
      <w:proofErr w:type="spellStart"/>
      <w:r w:rsidRPr="00314D74">
        <w:rPr>
          <w:rFonts w:ascii="Cambria" w:eastAsia="Times New Roman" w:hAnsi="Cambria" w:cs="Tahoma"/>
          <w:color w:val="000000"/>
          <w:lang w:eastAsia="sl-SI"/>
        </w:rPr>
        <w:t>mulji</w:t>
      </w:r>
      <w:proofErr w:type="spellEnd"/>
      <w:r w:rsidRPr="00314D74">
        <w:rPr>
          <w:rFonts w:ascii="Cambria" w:eastAsia="Times New Roman" w:hAnsi="Cambria" w:cs="Tahoma"/>
          <w:color w:val="000000"/>
          <w:lang w:eastAsia="sl-SI"/>
        </w:rPr>
        <w:t xml:space="preserve"> iz čistilnih naprav komunalnih odpadnih vod). </w:t>
      </w:r>
    </w:p>
    <w:p w14:paraId="7BB8DB6B"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44F5EE6" w14:textId="46BE1981" w:rsidR="00C8592A" w:rsidRPr="00173F65"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lastRenderedPageBreak/>
        <w:t xml:space="preserve">Ta </w:t>
      </w:r>
      <w:r w:rsidR="00082E7D">
        <w:rPr>
          <w:rFonts w:ascii="Cambria" w:eastAsia="Times New Roman" w:hAnsi="Cambria" w:cs="Tahoma"/>
          <w:color w:val="000000"/>
          <w:lang w:eastAsia="sl-SI"/>
        </w:rPr>
        <w:t>sporazum</w:t>
      </w:r>
      <w:r w:rsidRPr="00173F65">
        <w:rPr>
          <w:rFonts w:ascii="Cambria" w:eastAsia="Times New Roman" w:hAnsi="Cambria" w:cs="Tahoma"/>
          <w:color w:val="000000"/>
          <w:lang w:eastAsia="sl-SI"/>
        </w:rPr>
        <w:t xml:space="preserve"> je sklenjen za določen čas, in sicer za čas </w:t>
      </w:r>
      <w:r w:rsidR="00D64B5F">
        <w:rPr>
          <w:rFonts w:ascii="Cambria" w:eastAsia="Times New Roman" w:hAnsi="Cambria" w:cs="Tahoma"/>
          <w:color w:val="000000"/>
          <w:lang w:eastAsia="sl-SI"/>
        </w:rPr>
        <w:t>48 mesecev (4</w:t>
      </w:r>
      <w:r w:rsidRPr="00173F65">
        <w:rPr>
          <w:rFonts w:ascii="Cambria" w:eastAsia="Times New Roman" w:hAnsi="Cambria" w:cs="Tahoma"/>
          <w:color w:val="000000"/>
          <w:lang w:eastAsia="sl-SI"/>
        </w:rPr>
        <w:t xml:space="preserve"> let</w:t>
      </w:r>
      <w:r w:rsidR="00D64B5F">
        <w:rPr>
          <w:rFonts w:ascii="Cambria" w:eastAsia="Times New Roman" w:hAnsi="Cambria" w:cs="Tahoma"/>
          <w:color w:val="000000"/>
          <w:lang w:eastAsia="sl-SI"/>
        </w:rPr>
        <w:t>a</w:t>
      </w:r>
      <w:r w:rsidRPr="00173F65">
        <w:rPr>
          <w:rFonts w:ascii="Cambria" w:eastAsia="Times New Roman" w:hAnsi="Cambria" w:cs="Tahoma"/>
          <w:color w:val="000000"/>
          <w:lang w:eastAsia="sl-SI"/>
        </w:rPr>
        <w:t xml:space="preserve">) od dneva začetka izvajanja storitev po </w:t>
      </w:r>
      <w:r w:rsidR="00082E7D">
        <w:rPr>
          <w:rFonts w:ascii="Cambria" w:eastAsia="Times New Roman" w:hAnsi="Cambria" w:cs="Tahoma"/>
          <w:color w:val="000000"/>
          <w:lang w:eastAsia="sl-SI"/>
        </w:rPr>
        <w:t>tem sporazumu</w:t>
      </w:r>
      <w:r w:rsidRPr="00173F65">
        <w:rPr>
          <w:rFonts w:ascii="Cambria" w:eastAsia="Times New Roman" w:hAnsi="Cambria" w:cs="Tahoma"/>
          <w:color w:val="000000"/>
          <w:lang w:eastAsia="sl-SI"/>
        </w:rPr>
        <w:t xml:space="preserve"> in ga je mogoče, če za to obstaja volja vseh strank </w:t>
      </w:r>
      <w:r w:rsidR="00082E7D">
        <w:rPr>
          <w:rFonts w:ascii="Cambria" w:eastAsia="Times New Roman" w:hAnsi="Cambria" w:cs="Tahoma"/>
          <w:color w:val="000000"/>
          <w:lang w:eastAsia="sl-SI"/>
        </w:rPr>
        <w:t>okvirnega sporazuma</w:t>
      </w:r>
      <w:r w:rsidRPr="00173F65">
        <w:rPr>
          <w:rFonts w:ascii="Cambria" w:eastAsia="Times New Roman" w:hAnsi="Cambria" w:cs="Tahoma"/>
          <w:color w:val="000000"/>
          <w:lang w:eastAsia="sl-SI"/>
        </w:rPr>
        <w:t>, največ enkra</w:t>
      </w:r>
      <w:r w:rsidR="00D64B5F">
        <w:rPr>
          <w:rFonts w:ascii="Cambria" w:eastAsia="Times New Roman" w:hAnsi="Cambria" w:cs="Tahoma"/>
          <w:color w:val="000000"/>
          <w:lang w:eastAsia="sl-SI"/>
        </w:rPr>
        <w:t>t podaljšati za obdobje 12 mesecev (1 leto)</w:t>
      </w:r>
      <w:r w:rsidRPr="00173F65">
        <w:rPr>
          <w:rFonts w:ascii="Cambria" w:eastAsia="Times New Roman" w:hAnsi="Cambria" w:cs="Tahoma"/>
          <w:color w:val="000000"/>
          <w:lang w:eastAsia="sl-SI"/>
        </w:rPr>
        <w:t>.</w:t>
      </w:r>
    </w:p>
    <w:p w14:paraId="7B0AF6E7" w14:textId="77777777" w:rsidR="004106C4" w:rsidRDefault="004106C4" w:rsidP="00076052">
      <w:pPr>
        <w:spacing w:after="0" w:line="276" w:lineRule="auto"/>
        <w:jc w:val="both"/>
        <w:rPr>
          <w:rFonts w:ascii="Cambria" w:eastAsia="Times New Roman" w:hAnsi="Cambria" w:cs="Tahoma"/>
          <w:color w:val="000000"/>
          <w:lang w:eastAsia="sl-SI"/>
        </w:rPr>
      </w:pPr>
    </w:p>
    <w:p w14:paraId="33F864D0" w14:textId="6B609011" w:rsidR="00C8592A" w:rsidRPr="0066270B"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t xml:space="preserve">Izvajalec bo v primeru podaljšanja trajanja </w:t>
      </w:r>
      <w:r w:rsidR="00082E7D">
        <w:rPr>
          <w:rFonts w:ascii="Cambria" w:eastAsia="Times New Roman" w:hAnsi="Cambria" w:cs="Tahoma"/>
          <w:color w:val="000000"/>
          <w:lang w:eastAsia="sl-SI"/>
        </w:rPr>
        <w:t xml:space="preserve">okvirnega sporazuma </w:t>
      </w:r>
      <w:r w:rsidRPr="00173F65">
        <w:rPr>
          <w:rFonts w:ascii="Cambria" w:eastAsia="Times New Roman" w:hAnsi="Cambria" w:cs="Tahoma"/>
          <w:color w:val="000000"/>
          <w:lang w:eastAsia="sl-SI"/>
        </w:rPr>
        <w:t>mora</w:t>
      </w:r>
      <w:r w:rsidR="00627EB2" w:rsidRPr="00173F65">
        <w:rPr>
          <w:rFonts w:ascii="Cambria" w:eastAsia="Times New Roman" w:hAnsi="Cambria" w:cs="Tahoma"/>
          <w:color w:val="000000"/>
          <w:lang w:eastAsia="sl-SI"/>
        </w:rPr>
        <w:t>l</w:t>
      </w:r>
      <w:r w:rsidRPr="00173F65">
        <w:rPr>
          <w:rFonts w:ascii="Cambria" w:eastAsia="Times New Roman" w:hAnsi="Cambria" w:cs="Tahoma"/>
          <w:color w:val="000000"/>
          <w:lang w:eastAsia="sl-SI"/>
        </w:rPr>
        <w:t xml:space="preserve"> naročniku posredovati tudi podaljšanja ustreznih finančnih zavarovanj.</w:t>
      </w:r>
    </w:p>
    <w:p w14:paraId="5B404F6F" w14:textId="77777777" w:rsidR="00C8592A" w:rsidRPr="0066270B" w:rsidRDefault="00C8592A" w:rsidP="00076052">
      <w:pPr>
        <w:spacing w:after="0" w:line="276" w:lineRule="auto"/>
        <w:jc w:val="both"/>
        <w:rPr>
          <w:rFonts w:ascii="Cambria" w:eastAsia="Times New Roman" w:hAnsi="Cambria" w:cs="Tahoma"/>
          <w:b/>
          <w:color w:val="000000"/>
          <w:lang w:eastAsia="sl-SI"/>
        </w:rPr>
      </w:pPr>
    </w:p>
    <w:p w14:paraId="4D34474A" w14:textId="6DB1061C"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Obveznosti po </w:t>
      </w:r>
      <w:r w:rsidR="00082E7D">
        <w:rPr>
          <w:rFonts w:ascii="Cambria" w:eastAsia="Times New Roman" w:hAnsi="Cambria" w:cs="Tahoma"/>
          <w:lang w:eastAsia="ar-SA"/>
        </w:rPr>
        <w:t>tem sporazumu</w:t>
      </w:r>
      <w:r w:rsidRPr="0066270B">
        <w:rPr>
          <w:rFonts w:ascii="Cambria" w:eastAsia="Times New Roman" w:hAnsi="Cambria" w:cs="Tahoma"/>
          <w:lang w:eastAsia="ar-SA"/>
        </w:rPr>
        <w:t xml:space="preserve"> so zaključene takrat, ko so odpravljene vse morebitne napake, ki so ugotovljene v času izvajanja </w:t>
      </w:r>
      <w:r w:rsidR="00537545" w:rsidRPr="0066270B">
        <w:rPr>
          <w:rFonts w:ascii="Cambria" w:eastAsia="Times New Roman" w:hAnsi="Cambria" w:cs="Tahoma"/>
          <w:lang w:eastAsia="ar-SA"/>
        </w:rPr>
        <w:t xml:space="preserve">te </w:t>
      </w:r>
      <w:r w:rsidR="00082E7D">
        <w:rPr>
          <w:rFonts w:ascii="Cambria" w:eastAsia="Times New Roman" w:hAnsi="Cambria" w:cs="Tahoma"/>
          <w:lang w:eastAsia="ar-SA"/>
        </w:rPr>
        <w:t>okvirnega sporazuma</w:t>
      </w:r>
      <w:r w:rsidRPr="0066270B">
        <w:rPr>
          <w:rFonts w:ascii="Cambria" w:eastAsia="Times New Roman" w:hAnsi="Cambria" w:cs="Tahoma"/>
          <w:lang w:eastAsia="ar-SA"/>
        </w:rPr>
        <w:t>.</w:t>
      </w:r>
    </w:p>
    <w:p w14:paraId="699FC649" w14:textId="77777777" w:rsidR="00C8592A" w:rsidRPr="0066270B" w:rsidRDefault="00C8592A" w:rsidP="00076052">
      <w:pPr>
        <w:spacing w:after="0" w:line="276" w:lineRule="auto"/>
        <w:jc w:val="both"/>
        <w:rPr>
          <w:rFonts w:ascii="Cambria" w:eastAsia="Times New Roman" w:hAnsi="Cambria" w:cs="Tahoma"/>
          <w:b/>
          <w:lang w:eastAsia="sl-SI"/>
        </w:rPr>
      </w:pPr>
    </w:p>
    <w:p w14:paraId="3186C7A5" w14:textId="77777777" w:rsidR="00C8592A" w:rsidRPr="0066270B" w:rsidRDefault="00C8592A" w:rsidP="00076052">
      <w:pPr>
        <w:spacing w:after="0" w:line="276" w:lineRule="auto"/>
        <w:jc w:val="both"/>
        <w:rPr>
          <w:rFonts w:ascii="Cambria" w:eastAsia="Times New Roman" w:hAnsi="Cambria" w:cs="Tahoma"/>
          <w:b/>
          <w:lang w:eastAsia="sl-SI"/>
        </w:rPr>
      </w:pPr>
    </w:p>
    <w:p w14:paraId="1AA5D8B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REŠEVANJE SPOROV</w:t>
      </w:r>
    </w:p>
    <w:p w14:paraId="67779ACD" w14:textId="77777777" w:rsidR="00C8592A" w:rsidRPr="0066270B" w:rsidRDefault="00C8592A" w:rsidP="00076052">
      <w:pPr>
        <w:spacing w:after="0" w:line="276" w:lineRule="auto"/>
        <w:jc w:val="both"/>
        <w:rPr>
          <w:rFonts w:ascii="Cambria" w:eastAsia="Times New Roman" w:hAnsi="Cambria" w:cs="Tahoma"/>
          <w:b/>
          <w:lang w:eastAsia="sl-SI"/>
        </w:rPr>
      </w:pPr>
    </w:p>
    <w:p w14:paraId="727A9EC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5297515" w14:textId="13FDBBAD"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Stranki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bosta morebitne spore, nastale pri izvrševanju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reševale sporazumno, v nasprotnem primeru bo o sporu odločalo stvarno pristojno sodišče v Mariboru.</w:t>
      </w:r>
    </w:p>
    <w:p w14:paraId="027D832B" w14:textId="77777777" w:rsidR="00C8592A" w:rsidRPr="0066270B" w:rsidRDefault="00C8592A" w:rsidP="00076052">
      <w:pPr>
        <w:spacing w:after="0" w:line="276" w:lineRule="auto"/>
        <w:jc w:val="both"/>
        <w:rPr>
          <w:rFonts w:ascii="Cambria" w:eastAsia="Times New Roman" w:hAnsi="Cambria" w:cs="Tahoma"/>
          <w:b/>
          <w:lang w:eastAsia="sl-SI"/>
        </w:rPr>
      </w:pPr>
    </w:p>
    <w:p w14:paraId="241DC89D" w14:textId="77777777" w:rsidR="00C8592A" w:rsidRDefault="00C8592A" w:rsidP="00076052">
      <w:pPr>
        <w:spacing w:after="0" w:line="276" w:lineRule="auto"/>
        <w:jc w:val="both"/>
        <w:rPr>
          <w:rFonts w:ascii="Cambria" w:eastAsia="Times New Roman" w:hAnsi="Cambria" w:cs="Tahoma"/>
          <w:b/>
          <w:lang w:eastAsia="sl-SI"/>
        </w:rPr>
      </w:pPr>
    </w:p>
    <w:p w14:paraId="4BA95982" w14:textId="77777777" w:rsidR="00082E7D" w:rsidRDefault="00082E7D" w:rsidP="00076052">
      <w:pPr>
        <w:spacing w:after="0" w:line="276" w:lineRule="auto"/>
        <w:jc w:val="both"/>
        <w:rPr>
          <w:rFonts w:ascii="Cambria" w:eastAsia="Times New Roman" w:hAnsi="Cambria" w:cs="Tahoma"/>
          <w:b/>
          <w:lang w:eastAsia="sl-SI"/>
        </w:rPr>
      </w:pPr>
    </w:p>
    <w:p w14:paraId="3ADBA7E5" w14:textId="77777777" w:rsidR="00082E7D" w:rsidRPr="0066270B" w:rsidRDefault="00082E7D" w:rsidP="00076052">
      <w:pPr>
        <w:spacing w:after="0" w:line="276" w:lineRule="auto"/>
        <w:jc w:val="both"/>
        <w:rPr>
          <w:rFonts w:ascii="Cambria" w:eastAsia="Times New Roman" w:hAnsi="Cambria" w:cs="Tahoma"/>
          <w:b/>
          <w:lang w:eastAsia="sl-SI"/>
        </w:rPr>
      </w:pPr>
    </w:p>
    <w:p w14:paraId="25A5E72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KONČNE DOLOČBE</w:t>
      </w:r>
    </w:p>
    <w:p w14:paraId="68A1DC3F" w14:textId="77777777" w:rsidR="00C8592A" w:rsidRPr="0066270B" w:rsidRDefault="00C8592A" w:rsidP="00076052">
      <w:pPr>
        <w:widowControl w:val="0"/>
        <w:spacing w:after="0" w:line="276" w:lineRule="auto"/>
        <w:rPr>
          <w:rFonts w:ascii="Cambria" w:eastAsia="Times New Roman" w:hAnsi="Cambria" w:cs="Tahoma"/>
          <w:lang w:eastAsia="sl-SI"/>
        </w:rPr>
      </w:pPr>
    </w:p>
    <w:p w14:paraId="248B3A4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C46692B" w14:textId="15A6A8D4"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izvajalca bo naročnik izhajal iz stališča, da ne glede na statusne spremembe izvajalca, ki je univerzalni pravni naslednik svojega prednika delno ali v celoti, pomeni le-to kontinuiteto poslovanja. Enako velja za naslednika, ki od svojega prednika v celoti prevzame poslovanje, kadre in potrebno infrastrukturo, ki zadeva predmet razpisa, pri čemer pa mora imeti na razpolago tudi dovolj kapitala in finančnih virov za uspešno izvedbo naročila. V kolikor pa v sami razpisni dokumentaciji, ki je ena od osnov za sklenitev </w:t>
      </w:r>
      <w:r w:rsidR="00537545" w:rsidRPr="0066270B">
        <w:rPr>
          <w:rFonts w:ascii="Cambria" w:eastAsia="Times New Roman" w:hAnsi="Cambria" w:cs="Arial"/>
          <w:lang w:eastAsia="sl-SI"/>
        </w:rPr>
        <w:t>te</w:t>
      </w:r>
      <w:r w:rsidR="00082E7D">
        <w:rPr>
          <w:rFonts w:ascii="Cambria" w:eastAsia="Times New Roman" w:hAnsi="Cambria" w:cs="Arial"/>
          <w:lang w:eastAsia="sl-SI"/>
        </w:rPr>
        <w:t>ga</w:t>
      </w:r>
      <w:r w:rsidR="00537545" w:rsidRPr="0066270B">
        <w:rPr>
          <w:rFonts w:ascii="Cambria" w:eastAsia="Times New Roman" w:hAnsi="Cambria" w:cs="Arial"/>
          <w:lang w:eastAsia="sl-SI"/>
        </w:rPr>
        <w:t xml:space="preserve"> </w:t>
      </w:r>
      <w:r w:rsidR="00082E7D">
        <w:rPr>
          <w:rFonts w:ascii="Cambria" w:eastAsia="Times New Roman" w:hAnsi="Cambria" w:cs="Arial"/>
          <w:lang w:eastAsia="sl-SI"/>
        </w:rPr>
        <w:t>okvirnega sporazuma</w:t>
      </w:r>
      <w:r w:rsidRPr="0066270B">
        <w:rPr>
          <w:rFonts w:ascii="Cambria" w:eastAsia="Times New Roman" w:hAnsi="Cambria" w:cs="Arial"/>
          <w:lang w:eastAsia="sl-SI"/>
        </w:rPr>
        <w:t>, navedeni razpisani pogoji ne bodo v celoti izpolnjeni, naročnik kontinuitete ne bo priznaval.</w:t>
      </w:r>
    </w:p>
    <w:p w14:paraId="043D47C7" w14:textId="77777777" w:rsidR="00C8592A" w:rsidRPr="0066270B" w:rsidRDefault="00C8592A" w:rsidP="00076052">
      <w:pPr>
        <w:spacing w:after="0" w:line="276" w:lineRule="auto"/>
        <w:jc w:val="both"/>
        <w:rPr>
          <w:rFonts w:ascii="Cambria" w:eastAsia="Times New Roman" w:hAnsi="Cambria" w:cs="Arial"/>
          <w:lang w:eastAsia="sl-SI"/>
        </w:rPr>
      </w:pPr>
    </w:p>
    <w:p w14:paraId="3DF756C3" w14:textId="77F03CCF"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naročnika bo izvajalec izhajal iz stališča, da ne glede na statusne spremembe naročnika, ki je univerzalni pravni naslednik svojega prednika v celoti ali delno in je kapitalsko in poslovno povezan z naročnikom, pomeni le-to kontinuiteto poslovanja, pri čemer pa mora imeti na razpolago tudi dovolj kapitala in finančnih virov za uspešno izvedbo predmeta </w:t>
      </w:r>
      <w:r w:rsidR="00082E7D">
        <w:rPr>
          <w:rFonts w:ascii="Cambria" w:eastAsia="Times New Roman" w:hAnsi="Cambria" w:cs="Tahoma"/>
          <w:color w:val="000000"/>
          <w:lang w:eastAsia="sl-SI"/>
        </w:rPr>
        <w:t>okvirnega sporazuma</w:t>
      </w:r>
      <w:r w:rsidRPr="0066270B">
        <w:rPr>
          <w:rFonts w:ascii="Cambria" w:eastAsia="Times New Roman" w:hAnsi="Cambria" w:cs="Arial"/>
          <w:lang w:eastAsia="sl-SI"/>
        </w:rPr>
        <w:t>.</w:t>
      </w:r>
    </w:p>
    <w:p w14:paraId="54C85CE4" w14:textId="77777777" w:rsidR="00627EB2" w:rsidRPr="0066270B" w:rsidRDefault="00627EB2" w:rsidP="00076052">
      <w:pPr>
        <w:spacing w:after="0" w:line="276" w:lineRule="auto"/>
        <w:jc w:val="both"/>
        <w:rPr>
          <w:rFonts w:ascii="Cambria" w:eastAsia="Times New Roman" w:hAnsi="Cambria" w:cs="Tahoma"/>
          <w:color w:val="000000"/>
          <w:lang w:eastAsia="sl-SI"/>
        </w:rPr>
      </w:pPr>
    </w:p>
    <w:p w14:paraId="25A07FCE" w14:textId="64B38DD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Morebitne statusne spremembe se dogovorijo in uredijo pisno v obliki aneksov k </w:t>
      </w:r>
      <w:r w:rsidR="00082E7D">
        <w:rPr>
          <w:rFonts w:ascii="Cambria" w:eastAsia="Times New Roman" w:hAnsi="Cambria" w:cs="Tahoma"/>
          <w:lang w:eastAsia="sl-SI"/>
        </w:rPr>
        <w:t xml:space="preserve">temu sporazumu </w:t>
      </w:r>
      <w:r w:rsidRPr="0066270B">
        <w:rPr>
          <w:rFonts w:ascii="Cambria" w:eastAsia="Times New Roman" w:hAnsi="Cambria" w:cs="Tahoma"/>
          <w:lang w:eastAsia="sl-SI"/>
        </w:rPr>
        <w:t xml:space="preserve">in ne morejo vplivati na ostala določila </w:t>
      </w:r>
      <w:r w:rsidR="00082E7D">
        <w:rPr>
          <w:rFonts w:ascii="Cambria" w:eastAsia="Times New Roman" w:hAnsi="Cambria" w:cs="Tahoma"/>
          <w:lang w:eastAsia="sl-SI"/>
        </w:rPr>
        <w:t>sporazuma</w:t>
      </w:r>
      <w:r w:rsidRPr="0066270B">
        <w:rPr>
          <w:rFonts w:ascii="Cambria" w:eastAsia="Times New Roman" w:hAnsi="Cambria" w:cs="Tahoma"/>
          <w:lang w:eastAsia="sl-SI"/>
        </w:rPr>
        <w:t>.</w:t>
      </w:r>
    </w:p>
    <w:p w14:paraId="136F07D8" w14:textId="77777777" w:rsidR="00C8592A" w:rsidRPr="0066270B" w:rsidRDefault="00C8592A" w:rsidP="00076052">
      <w:pPr>
        <w:widowControl w:val="0"/>
        <w:spacing w:after="0" w:line="276" w:lineRule="auto"/>
        <w:rPr>
          <w:rFonts w:ascii="Cambria" w:eastAsia="Times New Roman" w:hAnsi="Cambria" w:cs="Tahoma"/>
          <w:lang w:eastAsia="sl-SI"/>
        </w:rPr>
      </w:pPr>
    </w:p>
    <w:p w14:paraId="258CA26B"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C23B22" w14:textId="575567B7" w:rsidR="00627EB2"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Vsaka stranka </w:t>
      </w:r>
      <w:r w:rsidR="00082E7D">
        <w:rPr>
          <w:rFonts w:ascii="Cambria" w:eastAsia="Times New Roman" w:hAnsi="Cambria" w:cs="Tahoma"/>
          <w:lang w:eastAsia="sl-SI"/>
        </w:rPr>
        <w:t xml:space="preserve">sporazuma </w:t>
      </w:r>
      <w:r w:rsidRPr="0066270B">
        <w:rPr>
          <w:rFonts w:ascii="Cambria" w:eastAsia="Times New Roman" w:hAnsi="Cambria" w:cs="Tahoma"/>
          <w:lang w:eastAsia="sl-SI"/>
        </w:rPr>
        <w:t>lahko kadarkoli predlaga spremembe ali dopolnitve</w:t>
      </w:r>
      <w:r w:rsidR="00627EB2"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 xml:space="preserve">, ki se dogovorijo in uredijo pisno v obliki aneksov k </w:t>
      </w:r>
      <w:r w:rsidR="00082E7D">
        <w:rPr>
          <w:rFonts w:ascii="Cambria" w:eastAsia="Times New Roman" w:hAnsi="Cambria" w:cs="Tahoma"/>
          <w:lang w:eastAsia="sl-SI"/>
        </w:rPr>
        <w:t>temu sporazumu</w:t>
      </w:r>
      <w:r w:rsidRPr="0066270B">
        <w:rPr>
          <w:rFonts w:ascii="Cambria" w:eastAsia="Times New Roman" w:hAnsi="Cambria" w:cs="Tahoma"/>
          <w:lang w:eastAsia="sl-SI"/>
        </w:rPr>
        <w:t>.</w:t>
      </w:r>
    </w:p>
    <w:p w14:paraId="57106AC2" w14:textId="77777777" w:rsidR="00983FAC" w:rsidRPr="0066270B" w:rsidRDefault="00983FAC" w:rsidP="00076052">
      <w:pPr>
        <w:spacing w:after="0" w:line="276" w:lineRule="auto"/>
        <w:jc w:val="both"/>
        <w:rPr>
          <w:rFonts w:ascii="Cambria" w:eastAsia="Times New Roman" w:hAnsi="Cambria" w:cs="Tahoma"/>
          <w:b/>
          <w:lang w:eastAsia="sl-SI"/>
        </w:rPr>
      </w:pPr>
    </w:p>
    <w:p w14:paraId="0DF49E33" w14:textId="77777777" w:rsidR="00471EB9" w:rsidRPr="0066270B" w:rsidRDefault="00471EB9" w:rsidP="00076052">
      <w:pPr>
        <w:spacing w:after="0" w:line="276" w:lineRule="auto"/>
        <w:jc w:val="both"/>
        <w:rPr>
          <w:rFonts w:ascii="Cambria" w:eastAsia="Times New Roman" w:hAnsi="Cambria" w:cs="Tahoma"/>
          <w:b/>
          <w:lang w:eastAsia="sl-SI"/>
        </w:rPr>
      </w:pPr>
    </w:p>
    <w:p w14:paraId="10B7C728" w14:textId="77777777" w:rsidR="00C8592A" w:rsidRPr="0066270B" w:rsidRDefault="00C8592A" w:rsidP="00076052">
      <w:pPr>
        <w:spacing w:after="0" w:line="276" w:lineRule="auto"/>
        <w:jc w:val="both"/>
        <w:rPr>
          <w:rFonts w:ascii="Cambria" w:eastAsia="Times New Roman" w:hAnsi="Cambria" w:cs="Tahoma"/>
          <w:b/>
          <w:lang w:eastAsia="sl-SI"/>
        </w:rPr>
      </w:pPr>
      <w:r w:rsidRPr="0066270B">
        <w:rPr>
          <w:rFonts w:ascii="Cambria" w:eastAsia="Times New Roman" w:hAnsi="Cambria" w:cs="Tahoma"/>
          <w:b/>
          <w:lang w:eastAsia="sl-SI"/>
        </w:rPr>
        <w:lastRenderedPageBreak/>
        <w:t>PROTIKORUPCIJSKA KLAVZULA</w:t>
      </w:r>
    </w:p>
    <w:p w14:paraId="75600AA4" w14:textId="77777777" w:rsidR="00C8592A" w:rsidRPr="0066270B" w:rsidRDefault="00C8592A" w:rsidP="00076052">
      <w:pPr>
        <w:spacing w:after="0" w:line="276" w:lineRule="auto"/>
        <w:jc w:val="both"/>
        <w:rPr>
          <w:rFonts w:ascii="Cambria" w:eastAsia="Times New Roman" w:hAnsi="Cambria" w:cs="Tahoma"/>
          <w:b/>
          <w:lang w:eastAsia="sl-SI"/>
        </w:rPr>
      </w:pPr>
    </w:p>
    <w:p w14:paraId="00852F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89F58C" w14:textId="77777777" w:rsidR="00C8592A" w:rsidRPr="0066270B" w:rsidRDefault="00627EB2"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Pogodba</w:t>
      </w:r>
      <w:r w:rsidR="00C8592A" w:rsidRPr="0066270B">
        <w:rPr>
          <w:rFonts w:ascii="Cambria" w:eastAsia="Times New Roman" w:hAnsi="Cambria" w:cs="Tahoma"/>
          <w:lang w:eastAsia="sl-SI"/>
        </w:rPr>
        <w:t>, pri katerem kdo v imenu ali na račun druge pogodbene stranke, predstavniku ali posredniku organa ali organizacije iz javnega sektorja obljubi, ponudi ali da kakšno nedovoljeno korist za:</w:t>
      </w:r>
    </w:p>
    <w:p w14:paraId="179DC18C"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pridobitev posla ali</w:t>
      </w:r>
    </w:p>
    <w:p w14:paraId="1A16D3FE"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sklenitev posla pod ugodnejšimi pogoji ali</w:t>
      </w:r>
    </w:p>
    <w:p w14:paraId="78CF74F9"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opustitev dolžnega nadzora nad izvajanjem pogodbenih obveznosti ali</w:t>
      </w:r>
    </w:p>
    <w:p w14:paraId="49C777C5"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A93D1" w14:textId="77777777" w:rsidR="00C8592A" w:rsidRPr="0066270B" w:rsidRDefault="00C8592A" w:rsidP="00076052">
      <w:pPr>
        <w:spacing w:after="0" w:line="276" w:lineRule="auto"/>
        <w:rPr>
          <w:rFonts w:ascii="Cambria" w:eastAsia="Times New Roman" w:hAnsi="Cambria" w:cs="Tahoma"/>
          <w:bCs/>
          <w:lang w:eastAsia="sl-SI"/>
        </w:rPr>
      </w:pPr>
      <w:r w:rsidRPr="0066270B">
        <w:rPr>
          <w:rFonts w:ascii="Cambria" w:eastAsia="Times New Roman" w:hAnsi="Cambria" w:cs="Tahoma"/>
          <w:bCs/>
          <w:lang w:eastAsia="sl-SI"/>
        </w:rPr>
        <w:t>je nična.</w:t>
      </w:r>
    </w:p>
    <w:p w14:paraId="3C1564D6" w14:textId="77777777" w:rsidR="00C8592A" w:rsidRPr="0066270B" w:rsidRDefault="00C8592A" w:rsidP="00076052">
      <w:pPr>
        <w:widowControl w:val="0"/>
        <w:spacing w:after="0" w:line="276" w:lineRule="auto"/>
        <w:rPr>
          <w:rFonts w:ascii="Cambria" w:eastAsia="Times New Roman" w:hAnsi="Cambria" w:cs="Tahoma"/>
          <w:lang w:eastAsia="sl-SI"/>
        </w:rPr>
      </w:pPr>
    </w:p>
    <w:p w14:paraId="1BCA2A27" w14:textId="77777777" w:rsidR="00627EB2" w:rsidRPr="0066270B" w:rsidRDefault="00627EB2" w:rsidP="00076052">
      <w:pPr>
        <w:widowControl w:val="0"/>
        <w:spacing w:after="0" w:line="276" w:lineRule="auto"/>
        <w:rPr>
          <w:rFonts w:ascii="Cambria" w:eastAsia="Times New Roman" w:hAnsi="Cambria" w:cs="Tahoma"/>
          <w:lang w:eastAsia="sl-SI"/>
        </w:rPr>
      </w:pPr>
    </w:p>
    <w:p w14:paraId="35BFEDCA" w14:textId="7D7DCD81" w:rsidR="00627EB2" w:rsidRPr="0066270B" w:rsidRDefault="00F923A5"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RAZVEZNI POGOJ</w:t>
      </w:r>
    </w:p>
    <w:p w14:paraId="6C6C790B" w14:textId="77777777" w:rsidR="00520810" w:rsidRPr="00520810" w:rsidRDefault="00520810" w:rsidP="00520810">
      <w:pPr>
        <w:widowControl w:val="0"/>
        <w:spacing w:after="0" w:line="276" w:lineRule="auto"/>
        <w:rPr>
          <w:rFonts w:ascii="Cambria" w:eastAsia="Times New Roman" w:hAnsi="Cambria" w:cs="Tahoma"/>
          <w:b/>
          <w:lang w:eastAsia="sl-SI"/>
        </w:rPr>
      </w:pPr>
    </w:p>
    <w:p w14:paraId="5C5B2CCF" w14:textId="2DB2A04E" w:rsidR="00520810" w:rsidRDefault="00520810" w:rsidP="00520810">
      <w:pPr>
        <w:widowControl w:val="0"/>
        <w:numPr>
          <w:ilvl w:val="0"/>
          <w:numId w:val="5"/>
        </w:numPr>
        <w:suppressAutoHyphens/>
        <w:spacing w:after="0" w:line="276" w:lineRule="auto"/>
        <w:jc w:val="center"/>
        <w:rPr>
          <w:rFonts w:ascii="Cambria" w:eastAsia="Times New Roman" w:hAnsi="Cambria" w:cs="Tahoma"/>
          <w:lang w:eastAsia="sl-SI"/>
        </w:rPr>
      </w:pPr>
      <w:r w:rsidRPr="00520810">
        <w:rPr>
          <w:rFonts w:ascii="Cambria" w:eastAsia="Times New Roman" w:hAnsi="Cambria" w:cs="Tahoma"/>
          <w:lang w:eastAsia="sl-SI"/>
        </w:rPr>
        <w:t>člen</w:t>
      </w:r>
    </w:p>
    <w:p w14:paraId="5FBB9C56"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Ta </w:t>
      </w:r>
      <w:r>
        <w:rPr>
          <w:rFonts w:ascii="Cambria" w:hAnsi="Cambria"/>
          <w:lang w:eastAsia="x-none"/>
        </w:rPr>
        <w:t>sporazum</w:t>
      </w:r>
      <w:r w:rsidRPr="0066270B">
        <w:rPr>
          <w:rFonts w:ascii="Cambria" w:hAnsi="Cambria"/>
          <w:lang w:eastAsia="x-none"/>
        </w:rPr>
        <w:t xml:space="preserve"> je sklenjena pod razveznim pogojem, ki se uresniči v primeru izpolnitve ene od naslednjih okoliščin:</w:t>
      </w:r>
    </w:p>
    <w:p w14:paraId="3B698B79" w14:textId="77777777" w:rsidR="00520810" w:rsidRPr="0066270B" w:rsidRDefault="00520810" w:rsidP="00520810">
      <w:pPr>
        <w:spacing w:line="276" w:lineRule="auto"/>
        <w:jc w:val="both"/>
        <w:rPr>
          <w:rFonts w:ascii="Cambria" w:hAnsi="Cambria"/>
          <w:lang w:eastAsia="x-none"/>
        </w:rPr>
      </w:pPr>
      <w:r w:rsidRPr="0066270B">
        <w:rPr>
          <w:rFonts w:ascii="Cambria" w:hAnsi="Cambria"/>
          <w:lang w:eastAsia="x-none"/>
        </w:rPr>
        <w:t xml:space="preserve">- če bo naročnik seznanjen, da je sodišče s pravnomočno odločitvijo ugotovilo kršitev obveznosti delovne, okoljske ali socialne zakonodaje s strani dobavitelja ali podizvajalca ali </w:t>
      </w:r>
    </w:p>
    <w:p w14:paraId="5B1880F0"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 če bo naročnik seznanjen, da je pristojni državni organ pri dobavitelju ali podizvajalcu v času izvajanja </w:t>
      </w:r>
      <w:r>
        <w:rPr>
          <w:rFonts w:ascii="Cambria" w:hAnsi="Cambria"/>
          <w:lang w:eastAsia="x-none"/>
        </w:rPr>
        <w:t xml:space="preserve">okvirnega sporazuma </w:t>
      </w:r>
      <w:r w:rsidRPr="0066270B">
        <w:rPr>
          <w:rFonts w:ascii="Cambria" w:hAnsi="Cambria"/>
          <w:lang w:eastAsia="x-none"/>
        </w:rPr>
        <w:t>ugotovil najmanj dve kršitvi v zvezi s:</w:t>
      </w:r>
    </w:p>
    <w:p w14:paraId="56176B2D"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plačilom za delo, </w:t>
      </w:r>
    </w:p>
    <w:p w14:paraId="5B777E14"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delovnim časom, </w:t>
      </w:r>
    </w:p>
    <w:p w14:paraId="122CB237"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počitki, </w:t>
      </w:r>
    </w:p>
    <w:p w14:paraId="57BD9F80"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opravljanjem dela na podlagi pogodb civilnega prava kljub obstoju elementov delovnega razmerja ali v zvezi z zaposlovanjem na črno </w:t>
      </w:r>
    </w:p>
    <w:p w14:paraId="209CE232"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in za kateri mu je bila s pravnomočno odločitvijo ali več pravnomočnimi odločitvami izrečena globa za prekršek,</w:t>
      </w:r>
    </w:p>
    <w:p w14:paraId="3D9E52D5"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in pod pogojem, da je od seznanitve s kršitvijo in do izteka veljavnosti </w:t>
      </w:r>
      <w:r>
        <w:rPr>
          <w:rFonts w:ascii="Cambria" w:hAnsi="Cambria"/>
          <w:lang w:eastAsia="x-none"/>
        </w:rPr>
        <w:t xml:space="preserve">okvirnega sporazuma </w:t>
      </w:r>
      <w:r w:rsidRPr="0066270B">
        <w:rPr>
          <w:rFonts w:ascii="Cambria" w:hAnsi="Cambria"/>
          <w:lang w:eastAsia="x-none"/>
        </w:rPr>
        <w:t>še najmanj šest mesecev oziroma če dobavitelj nastopa s podizvajalcem pa tudi, če zaradi ugotovljene kršitve pri podizvajalcu dobavitelj ne nadomesti ali zamenja tega podizvajalca, na način določen v skladu s 94. členom ZJN-3 in določili te</w:t>
      </w:r>
      <w:r>
        <w:rPr>
          <w:rFonts w:ascii="Cambria" w:hAnsi="Cambria"/>
          <w:lang w:eastAsia="x-none"/>
        </w:rPr>
        <w:t>ga</w:t>
      </w:r>
      <w:r w:rsidRPr="0066270B">
        <w:rPr>
          <w:rFonts w:ascii="Cambria" w:hAnsi="Cambria"/>
          <w:lang w:eastAsia="x-none"/>
        </w:rPr>
        <w:t xml:space="preserve"> </w:t>
      </w:r>
      <w:r>
        <w:rPr>
          <w:rFonts w:ascii="Cambria" w:hAnsi="Cambria"/>
          <w:lang w:eastAsia="x-none"/>
        </w:rPr>
        <w:t xml:space="preserve">okvirnega sporazuma </w:t>
      </w:r>
      <w:r w:rsidRPr="0066270B">
        <w:rPr>
          <w:rFonts w:ascii="Cambria" w:hAnsi="Cambria"/>
          <w:lang w:eastAsia="x-none"/>
        </w:rPr>
        <w:t xml:space="preserve">v roku 30 dni od seznanitve s kršitvijo. </w:t>
      </w:r>
    </w:p>
    <w:p w14:paraId="7DDC97D5" w14:textId="77777777" w:rsidR="00520810" w:rsidRPr="0066270B" w:rsidRDefault="00520810" w:rsidP="00520810">
      <w:pPr>
        <w:spacing w:after="0" w:line="276" w:lineRule="auto"/>
        <w:jc w:val="both"/>
        <w:rPr>
          <w:rFonts w:ascii="Cambria" w:hAnsi="Cambria"/>
          <w:lang w:eastAsia="x-none"/>
        </w:rPr>
      </w:pPr>
    </w:p>
    <w:p w14:paraId="12B9BA25"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V primeru izpolnitve okoliščine in pogojev iz prejšnjega odstavka se šteje, da je </w:t>
      </w:r>
      <w:r>
        <w:rPr>
          <w:rFonts w:ascii="Cambria" w:hAnsi="Cambria"/>
          <w:lang w:eastAsia="x-none"/>
        </w:rPr>
        <w:t>sporazum</w:t>
      </w:r>
      <w:r w:rsidRPr="0066270B">
        <w:rPr>
          <w:rFonts w:ascii="Cambria" w:hAnsi="Cambria"/>
          <w:lang w:eastAsia="x-none"/>
        </w:rPr>
        <w:t xml:space="preserve"> razvezana z dnem sklenitve nove</w:t>
      </w:r>
      <w:r>
        <w:rPr>
          <w:rFonts w:ascii="Cambria" w:hAnsi="Cambria"/>
          <w:lang w:eastAsia="x-none"/>
        </w:rPr>
        <w:t>ga</w:t>
      </w:r>
      <w:r w:rsidRPr="0066270B">
        <w:rPr>
          <w:rFonts w:ascii="Cambria" w:hAnsi="Cambria"/>
          <w:lang w:eastAsia="x-none"/>
        </w:rPr>
        <w:t xml:space="preserve"> </w:t>
      </w:r>
      <w:r>
        <w:rPr>
          <w:rFonts w:ascii="Cambria" w:hAnsi="Cambria"/>
          <w:lang w:eastAsia="x-none"/>
        </w:rPr>
        <w:t xml:space="preserve">okvirnega sporazuma </w:t>
      </w:r>
      <w:r w:rsidRPr="0066270B">
        <w:rPr>
          <w:rFonts w:ascii="Cambria" w:hAnsi="Cambria"/>
          <w:lang w:eastAsia="x-none"/>
        </w:rPr>
        <w:t xml:space="preserve">o izvedbi javnega naročila za predmetno naročilo. O datumu sklenitve nove </w:t>
      </w:r>
      <w:r>
        <w:rPr>
          <w:rFonts w:ascii="Cambria" w:hAnsi="Cambria"/>
          <w:lang w:eastAsia="x-none"/>
        </w:rPr>
        <w:t xml:space="preserve">okvirnega sporazuma </w:t>
      </w:r>
      <w:r w:rsidRPr="0066270B">
        <w:rPr>
          <w:rFonts w:ascii="Cambria" w:hAnsi="Cambria"/>
          <w:lang w:eastAsia="x-none"/>
        </w:rPr>
        <w:t>bo naročnik obvestil dobavitelja.</w:t>
      </w:r>
    </w:p>
    <w:p w14:paraId="7A26E957" w14:textId="77777777" w:rsidR="00520810" w:rsidRPr="0066270B" w:rsidRDefault="00520810" w:rsidP="00520810">
      <w:pPr>
        <w:spacing w:after="0" w:line="276" w:lineRule="auto"/>
        <w:jc w:val="both"/>
        <w:rPr>
          <w:rFonts w:ascii="Cambria" w:hAnsi="Cambria"/>
          <w:lang w:eastAsia="x-none"/>
        </w:rPr>
      </w:pPr>
    </w:p>
    <w:p w14:paraId="41D2AEE2" w14:textId="77777777" w:rsidR="00520810" w:rsidRPr="004106C4" w:rsidRDefault="00520810" w:rsidP="00520810">
      <w:pPr>
        <w:pStyle w:val="Telobesedila"/>
        <w:spacing w:after="0" w:line="276" w:lineRule="auto"/>
        <w:rPr>
          <w:rFonts w:ascii="Cambria" w:hAnsi="Cambria"/>
          <w:sz w:val="22"/>
          <w:szCs w:val="22"/>
          <w:lang w:val="sl-SI"/>
        </w:rPr>
      </w:pPr>
      <w:r w:rsidRPr="0066270B">
        <w:rPr>
          <w:rFonts w:ascii="Cambria" w:hAnsi="Cambria"/>
          <w:sz w:val="22"/>
          <w:szCs w:val="22"/>
        </w:rPr>
        <w:t xml:space="preserve">Če naročnik v roku 30 dni od seznanitve s kršitvijo ne začne novega postopka javnega naročila, se šteje, da je </w:t>
      </w:r>
      <w:r>
        <w:rPr>
          <w:rFonts w:ascii="Cambria" w:hAnsi="Cambria"/>
          <w:sz w:val="22"/>
          <w:szCs w:val="22"/>
          <w:lang w:val="sl-SI"/>
        </w:rPr>
        <w:t>okvirni sporazum</w:t>
      </w:r>
      <w:r w:rsidRPr="0066270B">
        <w:rPr>
          <w:rFonts w:ascii="Cambria" w:hAnsi="Cambria"/>
          <w:sz w:val="22"/>
          <w:szCs w:val="22"/>
        </w:rPr>
        <w:t xml:space="preserve"> razvezana trideseti dan od seznanitve s kršitvijo.</w:t>
      </w:r>
    </w:p>
    <w:p w14:paraId="15C6DC36" w14:textId="77777777" w:rsidR="00520810" w:rsidRDefault="00520810" w:rsidP="00520810">
      <w:pPr>
        <w:widowControl w:val="0"/>
        <w:suppressAutoHyphens/>
        <w:spacing w:after="0" w:line="276" w:lineRule="auto"/>
        <w:ind w:left="720"/>
        <w:rPr>
          <w:rFonts w:ascii="Cambria" w:eastAsia="Times New Roman" w:hAnsi="Cambria" w:cs="Tahoma"/>
          <w:lang w:eastAsia="sl-SI"/>
        </w:rPr>
      </w:pPr>
    </w:p>
    <w:p w14:paraId="6E976219" w14:textId="77777777" w:rsidR="00520810" w:rsidRPr="00520810" w:rsidRDefault="00520810" w:rsidP="00520810">
      <w:pPr>
        <w:widowControl w:val="0"/>
        <w:suppressAutoHyphens/>
        <w:spacing w:after="0" w:line="276" w:lineRule="auto"/>
        <w:ind w:left="720"/>
        <w:rPr>
          <w:rFonts w:ascii="Cambria" w:eastAsia="Times New Roman" w:hAnsi="Cambria" w:cs="Tahoma"/>
          <w:lang w:eastAsia="sl-SI"/>
        </w:rPr>
      </w:pPr>
    </w:p>
    <w:p w14:paraId="5E6BF4B3" w14:textId="77777777" w:rsidR="00520810" w:rsidRPr="0066270B" w:rsidRDefault="00520810" w:rsidP="00520810">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 xml:space="preserve">PRIČETEK IZVAJANJA </w:t>
      </w:r>
      <w:r>
        <w:rPr>
          <w:rFonts w:ascii="Cambria" w:eastAsia="Times New Roman" w:hAnsi="Cambria" w:cs="Tahoma"/>
          <w:b/>
          <w:lang w:eastAsia="sl-SI"/>
        </w:rPr>
        <w:t>OKVIRNEGA SPORAZUMA</w:t>
      </w:r>
    </w:p>
    <w:p w14:paraId="198AD228" w14:textId="30D2EBD3" w:rsidR="00520810" w:rsidRPr="00520810" w:rsidRDefault="00520810" w:rsidP="00520810">
      <w:pPr>
        <w:widowControl w:val="0"/>
        <w:numPr>
          <w:ilvl w:val="0"/>
          <w:numId w:val="5"/>
        </w:numPr>
        <w:suppressAutoHyphens/>
        <w:spacing w:after="0" w:line="276" w:lineRule="auto"/>
        <w:jc w:val="center"/>
        <w:rPr>
          <w:rFonts w:ascii="Cambria" w:eastAsia="Times New Roman" w:hAnsi="Cambria" w:cs="Tahoma"/>
          <w:lang w:eastAsia="sl-SI"/>
        </w:rPr>
      </w:pPr>
      <w:r w:rsidRPr="00520810">
        <w:rPr>
          <w:rFonts w:ascii="Cambria" w:eastAsia="Times New Roman" w:hAnsi="Cambria" w:cs="Tahoma"/>
          <w:lang w:eastAsia="sl-SI"/>
        </w:rPr>
        <w:t>člen</w:t>
      </w:r>
    </w:p>
    <w:p w14:paraId="696F8037" w14:textId="77777777" w:rsidR="00520810" w:rsidRDefault="00520810" w:rsidP="00076052">
      <w:pPr>
        <w:widowControl w:val="0"/>
        <w:spacing w:after="0" w:line="276" w:lineRule="auto"/>
        <w:rPr>
          <w:rFonts w:ascii="Cambria" w:eastAsia="Times New Roman" w:hAnsi="Cambria" w:cs="Tahoma"/>
          <w:b/>
          <w:lang w:eastAsia="sl-SI"/>
        </w:rPr>
      </w:pPr>
    </w:p>
    <w:p w14:paraId="7BE6BF19" w14:textId="77777777" w:rsidR="00C8592A" w:rsidRPr="0066270B" w:rsidRDefault="00C8592A" w:rsidP="00076052">
      <w:pPr>
        <w:widowControl w:val="0"/>
        <w:spacing w:after="0" w:line="276" w:lineRule="auto"/>
        <w:rPr>
          <w:rFonts w:ascii="Cambria" w:eastAsia="Times New Roman" w:hAnsi="Cambria" w:cs="Tahoma"/>
          <w:b/>
          <w:lang w:eastAsia="sl-SI"/>
        </w:rPr>
      </w:pPr>
    </w:p>
    <w:p w14:paraId="5E3E2834" w14:textId="25E31DF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lang w:eastAsia="sl-SI"/>
        </w:rPr>
        <w:t>Okvirni sporazum</w:t>
      </w:r>
      <w:r w:rsidR="00C8592A" w:rsidRPr="0066270B">
        <w:rPr>
          <w:rFonts w:ascii="Cambria" w:eastAsia="Times New Roman" w:hAnsi="Cambria" w:cs="Tahoma"/>
          <w:color w:val="000000"/>
          <w:lang w:eastAsia="sl-SI"/>
        </w:rPr>
        <w:t xml:space="preserve"> stopi v veljavo, ko jo podpiše zadnja od strank in ko izvajalec izroči naročniku finančno zavarovanje za dobro izvedbo pogodbenih obveznosti in pogodbo o zavarovanju odgovornosti.</w:t>
      </w:r>
    </w:p>
    <w:p w14:paraId="11993221"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3D24CA4B" w14:textId="5CE0718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color w:val="000000"/>
          <w:lang w:eastAsia="sl-SI"/>
        </w:rPr>
        <w:t>Sporazum</w:t>
      </w:r>
      <w:r w:rsidR="00C8592A" w:rsidRPr="0066270B">
        <w:rPr>
          <w:rFonts w:ascii="Cambria" w:eastAsia="Times New Roman" w:hAnsi="Cambria" w:cs="Tahoma"/>
          <w:color w:val="000000"/>
          <w:lang w:eastAsia="sl-SI"/>
        </w:rPr>
        <w:t xml:space="preserve"> je sestavljen v štirih (4) izvirnih in enakih izvodih, od katerih vsaka od strank prejme po dva (2) izvoda.</w:t>
      </w:r>
    </w:p>
    <w:p w14:paraId="477182D3" w14:textId="77777777" w:rsidR="00C8592A" w:rsidRPr="0066270B" w:rsidRDefault="00C8592A" w:rsidP="00076052">
      <w:pPr>
        <w:widowControl w:val="0"/>
        <w:spacing w:after="0" w:line="276" w:lineRule="auto"/>
        <w:rPr>
          <w:rFonts w:ascii="Cambria" w:eastAsia="Times New Roman" w:hAnsi="Cambria" w:cs="Tahoma"/>
          <w:lang w:eastAsia="sl-SI"/>
        </w:rPr>
      </w:pPr>
    </w:p>
    <w:p w14:paraId="68B4C1D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97DA2EE" w14:textId="3C9CF2E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Glede vprašanj, ki jih ta </w:t>
      </w:r>
      <w:r w:rsidR="00082E7D">
        <w:rPr>
          <w:rFonts w:ascii="Cambria" w:eastAsia="Times New Roman" w:hAnsi="Cambria" w:cs="Tahoma"/>
          <w:lang w:eastAsia="sl-SI"/>
        </w:rPr>
        <w:t>okvirni sporazum</w:t>
      </w:r>
      <w:r w:rsidRPr="0066270B">
        <w:rPr>
          <w:rFonts w:ascii="Cambria" w:eastAsia="Times New Roman" w:hAnsi="Cambria" w:cs="Tahoma"/>
          <w:lang w:eastAsia="sl-SI"/>
        </w:rPr>
        <w:t xml:space="preserve"> ne ureja, se uporabljajo naročnikova razpisna dokumentacija, izvajalčeva ponudba, na podlagi katere je bil izbran, določila veljavnih predpisov, ki urejajo področje odpadkov ter Obligacijski zakonik.</w:t>
      </w:r>
    </w:p>
    <w:p w14:paraId="63E08363" w14:textId="77777777" w:rsidR="00C8592A" w:rsidRPr="0066270B" w:rsidRDefault="00C8592A" w:rsidP="00076052">
      <w:pPr>
        <w:widowControl w:val="0"/>
        <w:spacing w:after="0" w:line="276" w:lineRule="auto"/>
        <w:rPr>
          <w:rFonts w:ascii="Cambria" w:eastAsia="Times New Roman" w:hAnsi="Cambria" w:cs="Tahoma"/>
          <w:lang w:eastAsia="sl-SI"/>
        </w:rPr>
      </w:pPr>
    </w:p>
    <w:p w14:paraId="371D61C7" w14:textId="77777777" w:rsidR="00C8592A" w:rsidRPr="0066270B" w:rsidRDefault="00C8592A" w:rsidP="00076052">
      <w:pPr>
        <w:widowControl w:val="0"/>
        <w:spacing w:after="0" w:line="276" w:lineRule="auto"/>
        <w:rPr>
          <w:rFonts w:ascii="Cambria" w:eastAsia="Times New Roman" w:hAnsi="Cambria" w:cs="Tahoma"/>
          <w:lang w:eastAsia="sl-SI"/>
        </w:rPr>
      </w:pPr>
    </w:p>
    <w:p w14:paraId="7D3CEFF2" w14:textId="47DB209B" w:rsidR="00C8592A" w:rsidRPr="0066270B" w:rsidRDefault="00C8592A" w:rsidP="00076052">
      <w:pPr>
        <w:widowControl w:val="0"/>
        <w:tabs>
          <w:tab w:val="left" w:pos="540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 dne ___________</w:t>
      </w:r>
      <w:r w:rsidR="001149AA"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ab/>
      </w:r>
      <w:r w:rsidR="00F923A5"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M</w:t>
      </w:r>
      <w:r w:rsidRPr="0066270B">
        <w:rPr>
          <w:rFonts w:ascii="Cambria" w:eastAsia="Times New Roman" w:hAnsi="Cambria" w:cs="Tahoma"/>
          <w:lang w:eastAsia="sl-SI"/>
        </w:rPr>
        <w:t>aribor, dne____________</w:t>
      </w:r>
    </w:p>
    <w:p w14:paraId="25CE2342" w14:textId="77777777" w:rsidR="00C8592A" w:rsidRPr="0066270B" w:rsidRDefault="00C8592A" w:rsidP="00076052">
      <w:pPr>
        <w:widowControl w:val="0"/>
        <w:spacing w:after="0" w:line="276" w:lineRule="auto"/>
        <w:rPr>
          <w:rFonts w:ascii="Cambria" w:eastAsia="Times New Roman" w:hAnsi="Cambria" w:cs="Tahoma"/>
          <w:lang w:eastAsia="sl-SI"/>
        </w:rPr>
      </w:pPr>
    </w:p>
    <w:p w14:paraId="702B56B1" w14:textId="77777777" w:rsidR="00C8592A" w:rsidRPr="0066270B" w:rsidRDefault="00C8592A" w:rsidP="00076052">
      <w:pPr>
        <w:widowControl w:val="0"/>
        <w:tabs>
          <w:tab w:val="left" w:pos="5580"/>
        </w:tabs>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r w:rsidRPr="0066270B">
        <w:rPr>
          <w:rFonts w:ascii="Cambria" w:eastAsia="Times New Roman" w:hAnsi="Cambria" w:cs="Tahoma"/>
          <w:b/>
          <w:lang w:eastAsia="sl-SI"/>
        </w:rPr>
        <w:tab/>
        <w:t>Naročnik</w:t>
      </w:r>
    </w:p>
    <w:p w14:paraId="49A9BB96"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ENERGETIKA MARIBOR d.o.o.</w:t>
      </w:r>
    </w:p>
    <w:p w14:paraId="0F8E49EE" w14:textId="77777777" w:rsidR="001149A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r>
    </w:p>
    <w:p w14:paraId="60B6DA2B" w14:textId="77777777" w:rsidR="00C8592A" w:rsidRPr="0066270B" w:rsidRDefault="001149A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______________________</w:t>
      </w:r>
      <w:r w:rsidRPr="0066270B">
        <w:rPr>
          <w:rFonts w:ascii="Cambria" w:eastAsia="Times New Roman" w:hAnsi="Cambria" w:cs="Tahoma"/>
          <w:lang w:eastAsia="sl-SI"/>
        </w:rPr>
        <w:tab/>
      </w:r>
      <w:r w:rsidR="00C8592A" w:rsidRPr="0066270B">
        <w:rPr>
          <w:rFonts w:ascii="Cambria" w:eastAsia="Times New Roman" w:hAnsi="Cambria" w:cs="Tahoma"/>
          <w:lang w:eastAsia="sl-SI"/>
        </w:rPr>
        <w:t>direktor</w:t>
      </w:r>
    </w:p>
    <w:p w14:paraId="61DC91FD"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mag. Alan PERC</w:t>
      </w:r>
    </w:p>
    <w:p w14:paraId="65D9861A" w14:textId="77777777" w:rsidR="00C8592A" w:rsidRPr="0066270B" w:rsidRDefault="00C8592A" w:rsidP="00076052">
      <w:pPr>
        <w:widowControl w:val="0"/>
        <w:spacing w:after="0" w:line="276" w:lineRule="auto"/>
        <w:rPr>
          <w:rFonts w:ascii="Cambria" w:eastAsia="Times New Roman" w:hAnsi="Cambria" w:cs="Tahoma"/>
          <w:lang w:eastAsia="sl-SI"/>
        </w:rPr>
      </w:pPr>
    </w:p>
    <w:p w14:paraId="1A025700" w14:textId="77777777" w:rsidR="00471EB9" w:rsidRPr="0066270B" w:rsidRDefault="00471EB9" w:rsidP="00076052">
      <w:pPr>
        <w:spacing w:after="0" w:line="276" w:lineRule="auto"/>
        <w:jc w:val="both"/>
        <w:rPr>
          <w:rFonts w:ascii="Cambria" w:eastAsia="Times New Roman" w:hAnsi="Cambria" w:cs="Times New Roman"/>
          <w:b/>
          <w:lang w:eastAsia="x-none"/>
        </w:rPr>
      </w:pPr>
    </w:p>
    <w:p w14:paraId="796FB676" w14:textId="77777777" w:rsidR="00C8592A" w:rsidRPr="0066270B" w:rsidRDefault="00C8592A" w:rsidP="00076052">
      <w:pPr>
        <w:spacing w:after="0" w:line="276" w:lineRule="auto"/>
        <w:jc w:val="both"/>
        <w:rPr>
          <w:rFonts w:ascii="Cambria" w:eastAsia="Times New Roman" w:hAnsi="Cambria" w:cs="Times New Roman"/>
          <w:b/>
          <w:lang w:val="x-none" w:eastAsia="x-none"/>
        </w:rPr>
      </w:pPr>
      <w:r w:rsidRPr="0066270B">
        <w:rPr>
          <w:rFonts w:ascii="Cambria" w:eastAsia="Times New Roman" w:hAnsi="Cambria" w:cs="Times New Roman"/>
          <w:b/>
          <w:lang w:val="x-none" w:eastAsia="x-none"/>
        </w:rPr>
        <w:t>Prilog</w:t>
      </w:r>
      <w:r w:rsidRPr="0066270B">
        <w:rPr>
          <w:rFonts w:ascii="Cambria" w:eastAsia="Times New Roman" w:hAnsi="Cambria" w:cs="Times New Roman"/>
          <w:b/>
          <w:lang w:eastAsia="x-none"/>
        </w:rPr>
        <w:t>e</w:t>
      </w:r>
      <w:r w:rsidRPr="0066270B">
        <w:rPr>
          <w:rFonts w:ascii="Cambria" w:eastAsia="Times New Roman" w:hAnsi="Cambria" w:cs="Times New Roman"/>
          <w:b/>
          <w:lang w:val="x-none" w:eastAsia="x-none"/>
        </w:rPr>
        <w:t>:</w:t>
      </w:r>
    </w:p>
    <w:p w14:paraId="4DB7B923" w14:textId="0AF3898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Finančno zavarovanje</w:t>
      </w:r>
      <w:r w:rsidRPr="0066270B">
        <w:rPr>
          <w:rFonts w:ascii="Cambria" w:eastAsia="Times New Roman" w:hAnsi="Cambria" w:cs="Times New Roman"/>
          <w:bCs/>
          <w:lang w:val="x-none" w:eastAsia="x-none"/>
        </w:rPr>
        <w:t xml:space="preserve"> za dobro izvedbo pogodbenih obveznosti z veljavnostjo še </w:t>
      </w:r>
      <w:r w:rsidR="00F923A5" w:rsidRPr="0066270B">
        <w:rPr>
          <w:rFonts w:ascii="Cambria" w:eastAsia="Times New Roman" w:hAnsi="Cambria" w:cs="Times New Roman"/>
          <w:bCs/>
          <w:lang w:eastAsia="x-none"/>
        </w:rPr>
        <w:t>90</w:t>
      </w:r>
      <w:r w:rsidRPr="0066270B">
        <w:rPr>
          <w:rFonts w:ascii="Cambria" w:eastAsia="Times New Roman" w:hAnsi="Cambria" w:cs="Times New Roman"/>
          <w:bCs/>
          <w:lang w:val="x-none" w:eastAsia="x-none"/>
        </w:rPr>
        <w:t xml:space="preserve"> dni po preteku roka veljavnosti </w:t>
      </w:r>
      <w:r w:rsidR="00082E7D">
        <w:rPr>
          <w:rFonts w:ascii="Cambria" w:eastAsia="Times New Roman" w:hAnsi="Cambria" w:cs="Times New Roman"/>
          <w:bCs/>
          <w:lang w:val="x-none" w:eastAsia="x-none"/>
        </w:rPr>
        <w:t>tega okvirnega sporazuma</w:t>
      </w:r>
      <w:r w:rsidRPr="0066270B">
        <w:rPr>
          <w:rFonts w:ascii="Cambria" w:eastAsia="Times New Roman" w:hAnsi="Cambria" w:cs="Times New Roman"/>
          <w:bCs/>
          <w:lang w:val="x-none" w:eastAsia="x-none"/>
        </w:rPr>
        <w:t>;</w:t>
      </w:r>
    </w:p>
    <w:p w14:paraId="1C465FB0"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Zavarovanje odgovornosti iz dejavnosti;</w:t>
      </w:r>
    </w:p>
    <w:p w14:paraId="52D1B2F6"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Razpisna dokumentacija;</w:t>
      </w:r>
    </w:p>
    <w:p w14:paraId="51CB60E8" w14:textId="77777777" w:rsidR="00C8592A"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Ponudbena dokumentacija;</w:t>
      </w:r>
    </w:p>
    <w:p w14:paraId="5A511743" w14:textId="5CD7EC85" w:rsidR="00DD5C9D" w:rsidRDefault="00DD5C9D" w:rsidP="00DD5C9D">
      <w:pPr>
        <w:spacing w:after="0" w:line="276" w:lineRule="auto"/>
        <w:jc w:val="both"/>
        <w:rPr>
          <w:rFonts w:ascii="Cambria" w:eastAsia="Times New Roman" w:hAnsi="Cambria" w:cs="Times New Roman"/>
          <w:bCs/>
          <w:lang w:eastAsia="x-none"/>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87828853"/>
      <w:r>
        <w:rPr>
          <w:rFonts w:ascii="Cambria" w:eastAsia="Times New Roman" w:hAnsi="Cambria" w:cs="Times New Roman"/>
          <w:bCs/>
          <w:lang w:eastAsia="x-none"/>
        </w:rPr>
        <w:t>Overjena izjava;</w:t>
      </w:r>
    </w:p>
    <w:p w14:paraId="02518072" w14:textId="73F63FED" w:rsidR="00C8592A" w:rsidRPr="0066270B" w:rsidRDefault="00C8592A" w:rsidP="00DD5C9D">
      <w:pPr>
        <w:spacing w:after="0" w:line="276" w:lineRule="auto"/>
        <w:jc w:val="both"/>
        <w:rPr>
          <w:rFonts w:ascii="Cambria" w:eastAsia="Times New Roman" w:hAnsi="Cambria" w:cs="Times New Roman"/>
          <w:bCs/>
          <w:iCs/>
          <w:lang w:val="x-none" w:eastAsia="x-none"/>
        </w:rPr>
      </w:pPr>
      <w:r w:rsidRPr="0066270B">
        <w:rPr>
          <w:rFonts w:ascii="Cambria" w:eastAsia="Times New Roman" w:hAnsi="Cambria" w:cs="Times New Roman"/>
          <w:bCs/>
          <w:iCs/>
          <w:lang w:eastAsia="x-none"/>
        </w:rPr>
        <w:t>Lastna izjava izvajalca</w:t>
      </w:r>
      <w:r w:rsidRPr="0066270B">
        <w:rPr>
          <w:rFonts w:ascii="Cambria" w:eastAsia="Times New Roman" w:hAnsi="Cambria" w:cs="Times New Roman"/>
          <w:bCs/>
          <w:iCs/>
          <w:lang w:val="x-none" w:eastAsia="x-none"/>
        </w:rPr>
        <w:t xml:space="preserve"> o:</w:t>
      </w:r>
      <w:bookmarkEnd w:id="1"/>
      <w:bookmarkEnd w:id="2"/>
      <w:bookmarkEnd w:id="3"/>
      <w:bookmarkEnd w:id="4"/>
      <w:bookmarkEnd w:id="5"/>
      <w:bookmarkEnd w:id="6"/>
      <w:bookmarkEnd w:id="7"/>
      <w:bookmarkEnd w:id="8"/>
      <w:bookmarkEnd w:id="9"/>
      <w:bookmarkEnd w:id="10"/>
      <w:r w:rsidRPr="0066270B">
        <w:rPr>
          <w:rFonts w:ascii="Cambria" w:eastAsia="Times New Roman" w:hAnsi="Cambria" w:cs="Times New Roman"/>
          <w:bCs/>
          <w:iCs/>
          <w:lang w:val="x-none" w:eastAsia="x-none"/>
        </w:rPr>
        <w:t xml:space="preserve"> </w:t>
      </w:r>
    </w:p>
    <w:p w14:paraId="0BB958EE" w14:textId="77777777" w:rsidR="00C8592A" w:rsidRPr="0066270B" w:rsidRDefault="00C8592A" w:rsidP="00076052">
      <w:pPr>
        <w:numPr>
          <w:ilvl w:val="0"/>
          <w:numId w:val="7"/>
        </w:numPr>
        <w:spacing w:after="0" w:line="276" w:lineRule="auto"/>
        <w:ind w:left="499" w:hanging="357"/>
        <w:jc w:val="both"/>
        <w:outlineLvl w:val="0"/>
        <w:rPr>
          <w:rFonts w:ascii="Cambria" w:eastAsia="Times New Roman" w:hAnsi="Cambr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87828854"/>
      <w:bookmarkStart w:id="20" w:name="_Toc355877925"/>
      <w:r w:rsidRPr="0066270B">
        <w:rPr>
          <w:rFonts w:ascii="Cambria" w:eastAsia="Times New Roman" w:hAnsi="Cambria" w:cs="Times New Roman"/>
          <w:bCs/>
          <w:iCs/>
          <w:kern w:val="32"/>
          <w:lang w:eastAsia="x-none"/>
        </w:rPr>
        <w:t>njegovih</w:t>
      </w:r>
      <w:r w:rsidRPr="0066270B">
        <w:rPr>
          <w:rFonts w:ascii="Cambria" w:eastAsia="Times New Roman" w:hAnsi="Cambria" w:cs="Times New Roman"/>
          <w:bCs/>
          <w:iCs/>
          <w:kern w:val="32"/>
          <w:lang w:val="x-none" w:eastAsia="x-none"/>
        </w:rPr>
        <w:t xml:space="preserve"> ustanoviteljih, družbenikih, vključno s tihimi družbeniki, delničarjih, </w:t>
      </w:r>
      <w:proofErr w:type="spellStart"/>
      <w:r w:rsidRPr="0066270B">
        <w:rPr>
          <w:rFonts w:ascii="Cambria" w:eastAsia="Times New Roman" w:hAnsi="Cambria" w:cs="Times New Roman"/>
          <w:bCs/>
          <w:iCs/>
          <w:kern w:val="32"/>
          <w:lang w:val="x-none" w:eastAsia="x-none"/>
        </w:rPr>
        <w:t>komanditistih</w:t>
      </w:r>
      <w:proofErr w:type="spellEnd"/>
      <w:r w:rsidRPr="0066270B">
        <w:rPr>
          <w:rFonts w:ascii="Cambria" w:eastAsia="Times New Roman" w:hAnsi="Cambria" w:cs="Times New Roman"/>
          <w:bCs/>
          <w:iCs/>
          <w:kern w:val="32"/>
          <w:lang w:val="x-none" w:eastAsia="x-none"/>
        </w:rPr>
        <w:t xml:space="preserve"> ali drugih lastnikih in podatke o lastniških deležih navedenih oseb</w:t>
      </w:r>
      <w:r w:rsidRPr="0066270B">
        <w:rPr>
          <w:rFonts w:ascii="Cambria" w:eastAsia="Times New Roman" w:hAnsi="Cambria" w:cs="Times New Roman"/>
          <w:bCs/>
          <w:iCs/>
          <w:kern w:val="32"/>
          <w:lang w:eastAsia="x-none"/>
        </w:rPr>
        <w:t xml:space="preserve"> ter</w:t>
      </w:r>
      <w:bookmarkEnd w:id="11"/>
      <w:bookmarkEnd w:id="12"/>
      <w:bookmarkEnd w:id="13"/>
      <w:bookmarkEnd w:id="14"/>
      <w:bookmarkEnd w:id="15"/>
      <w:bookmarkEnd w:id="16"/>
      <w:bookmarkEnd w:id="17"/>
      <w:bookmarkEnd w:id="18"/>
      <w:bookmarkEnd w:id="19"/>
      <w:r w:rsidRPr="0066270B">
        <w:rPr>
          <w:rFonts w:ascii="Cambria" w:eastAsia="Times New Roman" w:hAnsi="Cambria" w:cs="Times New Roman"/>
          <w:bCs/>
          <w:iCs/>
          <w:kern w:val="32"/>
          <w:lang w:eastAsia="x-none"/>
        </w:rPr>
        <w:t xml:space="preserve"> </w:t>
      </w:r>
      <w:bookmarkStart w:id="21" w:name="_Toc355877926"/>
      <w:bookmarkStart w:id="22" w:name="_Toc360007183"/>
      <w:bookmarkStart w:id="23" w:name="_Toc363214861"/>
      <w:bookmarkStart w:id="24" w:name="_Toc363635758"/>
      <w:bookmarkStart w:id="25" w:name="_Toc368052592"/>
      <w:bookmarkStart w:id="26" w:name="_Toc370888308"/>
      <w:bookmarkStart w:id="27" w:name="_Toc378764583"/>
      <w:bookmarkStart w:id="28" w:name="_Toc382033785"/>
      <w:bookmarkStart w:id="29" w:name="_Toc383609616"/>
      <w:bookmarkEnd w:id="20"/>
    </w:p>
    <w:p w14:paraId="5AE6EFBB" w14:textId="32AD8A50" w:rsidR="007A2449" w:rsidRPr="0066270B" w:rsidRDefault="00C8592A" w:rsidP="00076052">
      <w:pPr>
        <w:numPr>
          <w:ilvl w:val="0"/>
          <w:numId w:val="7"/>
        </w:numPr>
        <w:spacing w:after="0" w:line="276" w:lineRule="auto"/>
        <w:ind w:left="499" w:hanging="357"/>
        <w:jc w:val="both"/>
        <w:outlineLvl w:val="0"/>
        <w:rPr>
          <w:rFonts w:ascii="Cambria" w:hAnsi="Cambria"/>
        </w:rPr>
      </w:pPr>
      <w:bookmarkStart w:id="30" w:name="_Toc387828855"/>
      <w:r w:rsidRPr="0066270B">
        <w:rPr>
          <w:rFonts w:ascii="Cambria" w:eastAsia="Times New Roman" w:hAnsi="Cambria" w:cs="Times New Roman"/>
          <w:bCs/>
          <w:iCs/>
          <w:kern w:val="32"/>
          <w:lang w:eastAsia="x-none"/>
        </w:rPr>
        <w:t xml:space="preserve">o </w:t>
      </w:r>
      <w:r w:rsidRPr="0066270B">
        <w:rPr>
          <w:rFonts w:ascii="Cambria" w:eastAsia="Times New Roman" w:hAnsi="Cambria" w:cs="Times New Roman"/>
          <w:bCs/>
          <w:iCs/>
          <w:kern w:val="3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sectPr w:rsidR="007A2449" w:rsidRPr="0066270B">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E3A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E3A47" w16cid:durableId="244621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BBFB1" w14:textId="77777777" w:rsidR="00EB174E" w:rsidRDefault="00EB174E" w:rsidP="00537545">
      <w:pPr>
        <w:spacing w:after="0" w:line="240" w:lineRule="auto"/>
      </w:pPr>
      <w:r>
        <w:separator/>
      </w:r>
    </w:p>
  </w:endnote>
  <w:endnote w:type="continuationSeparator" w:id="0">
    <w:p w14:paraId="0098924C" w14:textId="77777777" w:rsidR="00EB174E" w:rsidRDefault="00EB174E" w:rsidP="0053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28316144"/>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5752DE4" w14:textId="77777777" w:rsidR="00537545" w:rsidRPr="00537545" w:rsidRDefault="00537545">
            <w:pPr>
              <w:pStyle w:val="Noga"/>
              <w:jc w:val="right"/>
              <w:rPr>
                <w:sz w:val="18"/>
                <w:szCs w:val="18"/>
              </w:rPr>
            </w:pPr>
            <w:r w:rsidRPr="0066270B">
              <w:rPr>
                <w:rFonts w:ascii="Cambria" w:hAnsi="Cambria"/>
                <w:sz w:val="18"/>
                <w:szCs w:val="18"/>
              </w:rPr>
              <w:t xml:space="preserve">Stran </w:t>
            </w:r>
            <w:r w:rsidRPr="0066270B">
              <w:rPr>
                <w:rFonts w:ascii="Cambria" w:hAnsi="Cambria"/>
                <w:b/>
                <w:bCs/>
                <w:sz w:val="18"/>
                <w:szCs w:val="18"/>
              </w:rPr>
              <w:fldChar w:fldCharType="begin"/>
            </w:r>
            <w:r w:rsidRPr="0066270B">
              <w:rPr>
                <w:rFonts w:ascii="Cambria" w:hAnsi="Cambria"/>
                <w:b/>
                <w:bCs/>
                <w:sz w:val="18"/>
                <w:szCs w:val="18"/>
              </w:rPr>
              <w:instrText>PAGE</w:instrText>
            </w:r>
            <w:r w:rsidRPr="0066270B">
              <w:rPr>
                <w:rFonts w:ascii="Cambria" w:hAnsi="Cambria"/>
                <w:b/>
                <w:bCs/>
                <w:sz w:val="18"/>
                <w:szCs w:val="18"/>
              </w:rPr>
              <w:fldChar w:fldCharType="separate"/>
            </w:r>
            <w:r w:rsidR="007918DB">
              <w:rPr>
                <w:rFonts w:ascii="Cambria" w:hAnsi="Cambria"/>
                <w:b/>
                <w:bCs/>
                <w:noProof/>
                <w:sz w:val="18"/>
                <w:szCs w:val="18"/>
              </w:rPr>
              <w:t>3</w:t>
            </w:r>
            <w:r w:rsidRPr="0066270B">
              <w:rPr>
                <w:rFonts w:ascii="Cambria" w:hAnsi="Cambria"/>
                <w:b/>
                <w:bCs/>
                <w:sz w:val="18"/>
                <w:szCs w:val="18"/>
              </w:rPr>
              <w:fldChar w:fldCharType="end"/>
            </w:r>
            <w:r w:rsidRPr="0066270B">
              <w:rPr>
                <w:rFonts w:ascii="Cambria" w:hAnsi="Cambria"/>
                <w:sz w:val="18"/>
                <w:szCs w:val="18"/>
              </w:rPr>
              <w:t xml:space="preserve"> od </w:t>
            </w:r>
            <w:r w:rsidRPr="0066270B">
              <w:rPr>
                <w:rFonts w:ascii="Cambria" w:hAnsi="Cambria"/>
                <w:b/>
                <w:bCs/>
                <w:sz w:val="18"/>
                <w:szCs w:val="18"/>
              </w:rPr>
              <w:fldChar w:fldCharType="begin"/>
            </w:r>
            <w:r w:rsidRPr="0066270B">
              <w:rPr>
                <w:rFonts w:ascii="Cambria" w:hAnsi="Cambria"/>
                <w:b/>
                <w:bCs/>
                <w:sz w:val="18"/>
                <w:szCs w:val="18"/>
              </w:rPr>
              <w:instrText>NUMPAGES</w:instrText>
            </w:r>
            <w:r w:rsidRPr="0066270B">
              <w:rPr>
                <w:rFonts w:ascii="Cambria" w:hAnsi="Cambria"/>
                <w:b/>
                <w:bCs/>
                <w:sz w:val="18"/>
                <w:szCs w:val="18"/>
              </w:rPr>
              <w:fldChar w:fldCharType="separate"/>
            </w:r>
            <w:r w:rsidR="007918DB">
              <w:rPr>
                <w:rFonts w:ascii="Cambria" w:hAnsi="Cambria"/>
                <w:b/>
                <w:bCs/>
                <w:noProof/>
                <w:sz w:val="18"/>
                <w:szCs w:val="18"/>
              </w:rPr>
              <w:t>11</w:t>
            </w:r>
            <w:r w:rsidRPr="0066270B">
              <w:rPr>
                <w:rFonts w:ascii="Cambria" w:hAnsi="Cambria"/>
                <w:b/>
                <w:bCs/>
                <w:sz w:val="18"/>
                <w:szCs w:val="18"/>
              </w:rPr>
              <w:fldChar w:fldCharType="end"/>
            </w:r>
          </w:p>
        </w:sdtContent>
      </w:sdt>
    </w:sdtContent>
  </w:sdt>
  <w:p w14:paraId="7B6E3F9E" w14:textId="77777777" w:rsidR="00537545" w:rsidRDefault="005375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7C0C0" w14:textId="77777777" w:rsidR="00EB174E" w:rsidRDefault="00EB174E" w:rsidP="00537545">
      <w:pPr>
        <w:spacing w:after="0" w:line="240" w:lineRule="auto"/>
      </w:pPr>
      <w:r>
        <w:separator/>
      </w:r>
    </w:p>
  </w:footnote>
  <w:footnote w:type="continuationSeparator" w:id="0">
    <w:p w14:paraId="45A1EB20" w14:textId="77777777" w:rsidR="00EB174E" w:rsidRDefault="00EB174E" w:rsidP="00537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5220"/>
      <w:numFmt w:val="bullet"/>
      <w:lvlText w:val="-"/>
      <w:lvlJc w:val="left"/>
      <w:pPr>
        <w:tabs>
          <w:tab w:val="num" w:pos="1440"/>
        </w:tabs>
        <w:ind w:left="1440" w:hanging="360"/>
      </w:pPr>
      <w:rPr>
        <w:rFonts w:ascii="Times New Roman" w:hAnsi="Times New Roman" w:cs="Times New Roman"/>
      </w:r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3">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13523B"/>
    <w:multiLevelType w:val="hybridMultilevel"/>
    <w:tmpl w:val="8BDE3CE6"/>
    <w:lvl w:ilvl="0" w:tplc="6B2ABF9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9DF2C3A"/>
    <w:multiLevelType w:val="hybridMultilevel"/>
    <w:tmpl w:val="C0D8C35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nsid w:val="5C9D2FFB"/>
    <w:multiLevelType w:val="hybridMultilevel"/>
    <w:tmpl w:val="C270E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F67314B"/>
    <w:multiLevelType w:val="hybridMultilevel"/>
    <w:tmpl w:val="7FDA4C28"/>
    <w:lvl w:ilvl="0" w:tplc="49AA69F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1"/>
  </w:num>
  <w:num w:numId="6">
    <w:abstractNumId w:val="8"/>
  </w:num>
  <w:num w:numId="7">
    <w:abstractNumId w:val="3"/>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92A"/>
    <w:rsid w:val="00045D7D"/>
    <w:rsid w:val="00076052"/>
    <w:rsid w:val="00082E7D"/>
    <w:rsid w:val="001149AA"/>
    <w:rsid w:val="00173F65"/>
    <w:rsid w:val="001A403B"/>
    <w:rsid w:val="00243EE6"/>
    <w:rsid w:val="00257086"/>
    <w:rsid w:val="00314D74"/>
    <w:rsid w:val="004106C4"/>
    <w:rsid w:val="00457455"/>
    <w:rsid w:val="00471EB9"/>
    <w:rsid w:val="00520810"/>
    <w:rsid w:val="005359B4"/>
    <w:rsid w:val="00537545"/>
    <w:rsid w:val="00554CCA"/>
    <w:rsid w:val="00627EB2"/>
    <w:rsid w:val="00650066"/>
    <w:rsid w:val="0066270B"/>
    <w:rsid w:val="00691E4B"/>
    <w:rsid w:val="00694374"/>
    <w:rsid w:val="006D0535"/>
    <w:rsid w:val="006E4400"/>
    <w:rsid w:val="007547F2"/>
    <w:rsid w:val="007918DB"/>
    <w:rsid w:val="007A2449"/>
    <w:rsid w:val="00983FAC"/>
    <w:rsid w:val="009A2C99"/>
    <w:rsid w:val="009B7B13"/>
    <w:rsid w:val="00A3236B"/>
    <w:rsid w:val="00A35BCE"/>
    <w:rsid w:val="00A73303"/>
    <w:rsid w:val="00AA1E36"/>
    <w:rsid w:val="00AD21FC"/>
    <w:rsid w:val="00C8592A"/>
    <w:rsid w:val="00CE77CA"/>
    <w:rsid w:val="00D64B5F"/>
    <w:rsid w:val="00D96B43"/>
    <w:rsid w:val="00DA3FAE"/>
    <w:rsid w:val="00DD5C9D"/>
    <w:rsid w:val="00E60C2B"/>
    <w:rsid w:val="00EB174E"/>
    <w:rsid w:val="00F149D8"/>
    <w:rsid w:val="00F923A5"/>
    <w:rsid w:val="00F95767"/>
    <w:rsid w:val="00FD48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A30FC-6EF9-468A-8CFE-8A5C2E6F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3522</Words>
  <Characters>20078</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2018-02-15T09:11:00Z</cp:lastPrinted>
  <dcterms:created xsi:type="dcterms:W3CDTF">2021-06-09T13:06:00Z</dcterms:created>
  <dcterms:modified xsi:type="dcterms:W3CDTF">2021-06-10T06:21:00Z</dcterms:modified>
</cp:coreProperties>
</file>